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05D9" w14:textId="77777777" w:rsidR="00B82053" w:rsidRPr="00FF4D05" w:rsidRDefault="00B82053">
      <w:pPr>
        <w:jc w:val="center"/>
        <w:rPr>
          <w:rFonts w:ascii="Garamond" w:hAnsi="Garamond"/>
          <w:b/>
          <w:sz w:val="18"/>
          <w:szCs w:val="18"/>
        </w:rPr>
      </w:pPr>
    </w:p>
    <w:p w14:paraId="515EFF31" w14:textId="77777777" w:rsidR="003D37CC" w:rsidRPr="00FF4D05" w:rsidRDefault="003D37CC">
      <w:pPr>
        <w:jc w:val="center"/>
        <w:rPr>
          <w:rFonts w:ascii="Garamond" w:hAnsi="Garamond"/>
          <w:b/>
          <w:sz w:val="18"/>
          <w:szCs w:val="18"/>
        </w:rPr>
      </w:pPr>
      <w:r w:rsidRPr="00FF4D05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9944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2983"/>
        <w:gridCol w:w="1276"/>
        <w:gridCol w:w="5685"/>
      </w:tblGrid>
      <w:tr w:rsidR="00B8165B" w:rsidRPr="00FF4D05" w14:paraId="4F2CD6C5" w14:textId="77777777" w:rsidTr="00EB0964"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DED5" w14:textId="77777777" w:rsidR="003D37CC" w:rsidRPr="00FF4D05" w:rsidRDefault="003D37C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6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2157AA" w14:textId="77777777" w:rsidR="003D37CC" w:rsidRPr="00FF4D05" w:rsidRDefault="00EA0B75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 0215-3EDUM-2.03-PD</w:t>
            </w:r>
          </w:p>
        </w:tc>
      </w:tr>
      <w:tr w:rsidR="00B8165B" w:rsidRPr="00FF4D05" w14:paraId="13D72145" w14:textId="77777777" w:rsidTr="00EB0964"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81E62" w14:textId="77777777" w:rsidR="003D37CC" w:rsidRPr="00FF4D05" w:rsidRDefault="003D37C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  <w:r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24EC6" w14:textId="77777777" w:rsidR="003D37CC" w:rsidRPr="00FF4D05" w:rsidRDefault="003D37CC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4CC1C" w14:textId="77777777" w:rsidR="003D37CC" w:rsidRPr="00FF4D05" w:rsidRDefault="0039554D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Propedeutyka dyrygowania </w:t>
            </w:r>
          </w:p>
        </w:tc>
      </w:tr>
      <w:tr w:rsidR="00B8165B" w:rsidRPr="00FF4D05" w14:paraId="596976F0" w14:textId="77777777" w:rsidTr="00EB0964"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41867" w14:textId="77777777" w:rsidR="003D37CC" w:rsidRPr="00FF4D05" w:rsidRDefault="003D37C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8F411" w14:textId="77777777" w:rsidR="003D37CC" w:rsidRPr="00FF4D05" w:rsidRDefault="003D37CC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82969" w14:textId="77777777" w:rsidR="003D37CC" w:rsidRPr="00FF4D05" w:rsidRDefault="001F12C1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Propaedeutics of c</w:t>
            </w:r>
            <w:r w:rsidR="003D37CC" w:rsidRPr="00FF4D05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onducting</w:t>
            </w:r>
          </w:p>
        </w:tc>
      </w:tr>
    </w:tbl>
    <w:p w14:paraId="3E04AE34" w14:textId="77777777" w:rsidR="003D37CC" w:rsidRPr="00FF4D05" w:rsidRDefault="008E667D" w:rsidP="008E667D">
      <w:pPr>
        <w:tabs>
          <w:tab w:val="left" w:pos="1250"/>
        </w:tabs>
        <w:rPr>
          <w:rFonts w:ascii="Garamond" w:hAnsi="Garamond"/>
          <w:sz w:val="18"/>
          <w:szCs w:val="18"/>
        </w:rPr>
      </w:pPr>
      <w:r w:rsidRPr="00FF4D05">
        <w:rPr>
          <w:rFonts w:ascii="Garamond" w:hAnsi="Garamond"/>
          <w:sz w:val="18"/>
          <w:szCs w:val="18"/>
        </w:rPr>
        <w:tab/>
      </w:r>
    </w:p>
    <w:p w14:paraId="549BD2A3" w14:textId="77777777" w:rsidR="008E667D" w:rsidRPr="00FF4D05" w:rsidRDefault="008E667D" w:rsidP="008E667D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FF4D05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1035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815"/>
        <w:gridCol w:w="5538"/>
      </w:tblGrid>
      <w:tr w:rsidR="008E667D" w:rsidRPr="00FF4D05" w14:paraId="6809C36D" w14:textId="77777777" w:rsidTr="003C45FC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C9792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FAC82" w14:textId="77777777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8E667D" w:rsidRPr="00FF4D05" w14:paraId="4E759407" w14:textId="77777777" w:rsidTr="003C45FC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B2262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2F81F" w14:textId="77777777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8E667D" w:rsidRPr="00FF4D05" w14:paraId="77BAA6CB" w14:textId="77777777" w:rsidTr="003C45FC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B76C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56CC5" w14:textId="77777777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8E667D" w:rsidRPr="00FF4D05" w14:paraId="62432373" w14:textId="77777777" w:rsidTr="003C45FC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DA2CC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B38EA" w14:textId="77777777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8E667D" w:rsidRPr="00FF4D05" w14:paraId="2CAACCE1" w14:textId="77777777" w:rsidTr="003C45FC">
        <w:trPr>
          <w:trHeight w:val="231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E6B1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5EE11" w14:textId="7820B7A0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dr hab. </w:t>
            </w:r>
            <w:r w:rsidR="0039554D" w:rsidRPr="00FF4D05">
              <w:rPr>
                <w:rFonts w:ascii="Garamond" w:hAnsi="Garamond"/>
                <w:sz w:val="18"/>
                <w:szCs w:val="18"/>
              </w:rPr>
              <w:t xml:space="preserve">Ewa Robak, prof. UJK </w:t>
            </w:r>
          </w:p>
        </w:tc>
      </w:tr>
      <w:tr w:rsidR="008E667D" w:rsidRPr="00FF4D05" w14:paraId="1E7B5EB9" w14:textId="77777777" w:rsidTr="003C45FC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2B140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6B21A" w14:textId="77777777" w:rsidR="008E667D" w:rsidRPr="00FF4D05" w:rsidRDefault="00000000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hyperlink r:id="rId5" w:history="1">
              <w:r w:rsidR="008E667D" w:rsidRPr="00FF4D05">
                <w:rPr>
                  <w:rStyle w:val="Hipercze"/>
                  <w:rFonts w:ascii="Garamond" w:hAnsi="Garamond"/>
                  <w:sz w:val="18"/>
                  <w:szCs w:val="18"/>
                </w:rPr>
                <w:t>ewa.robak@ujk.edu.pl</w:t>
              </w:r>
            </w:hyperlink>
          </w:p>
        </w:tc>
      </w:tr>
    </w:tbl>
    <w:p w14:paraId="7DED996C" w14:textId="77777777" w:rsidR="008E667D" w:rsidRPr="00FF4D05" w:rsidRDefault="008E667D" w:rsidP="008E667D">
      <w:pPr>
        <w:rPr>
          <w:rFonts w:ascii="Garamond" w:hAnsi="Garamond"/>
          <w:sz w:val="18"/>
          <w:szCs w:val="18"/>
        </w:rPr>
      </w:pPr>
    </w:p>
    <w:p w14:paraId="1F23C99C" w14:textId="77777777" w:rsidR="008E667D" w:rsidRPr="00FF4D05" w:rsidRDefault="008E667D" w:rsidP="008E667D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FF4D05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1035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103"/>
        <w:gridCol w:w="5250"/>
      </w:tblGrid>
      <w:tr w:rsidR="008E667D" w:rsidRPr="00FF4D05" w14:paraId="6F392FC7" w14:textId="77777777" w:rsidTr="003C45F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A2570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B0345" w14:textId="77777777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8E667D" w:rsidRPr="00FF4D05" w14:paraId="40B401EA" w14:textId="77777777" w:rsidTr="003C45FC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ACA98" w14:textId="77777777" w:rsidR="008E667D" w:rsidRPr="00FF4D05" w:rsidRDefault="008E667D" w:rsidP="003C45FC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B193C" w14:textId="77777777" w:rsidR="008E667D" w:rsidRPr="00FF4D05" w:rsidRDefault="008E667D" w:rsidP="003C45FC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54BA563B" w14:textId="77777777" w:rsidR="008E667D" w:rsidRPr="00FF4D05" w:rsidRDefault="008E667D" w:rsidP="008E667D">
      <w:pPr>
        <w:rPr>
          <w:rFonts w:ascii="Garamond" w:hAnsi="Garamond"/>
          <w:sz w:val="18"/>
          <w:szCs w:val="18"/>
        </w:rPr>
      </w:pPr>
    </w:p>
    <w:p w14:paraId="0B8B08AD" w14:textId="77777777" w:rsidR="003D37CC" w:rsidRPr="00FF4D05" w:rsidRDefault="008E667D" w:rsidP="00D05A8D">
      <w:pPr>
        <w:numPr>
          <w:ilvl w:val="0"/>
          <w:numId w:val="3"/>
        </w:numPr>
        <w:rPr>
          <w:rFonts w:ascii="Garamond" w:hAnsi="Garamond"/>
          <w:b/>
          <w:sz w:val="18"/>
          <w:szCs w:val="18"/>
        </w:rPr>
      </w:pPr>
      <w:r w:rsidRPr="00FF4D05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44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434"/>
        <w:gridCol w:w="1418"/>
        <w:gridCol w:w="7092"/>
      </w:tblGrid>
      <w:tr w:rsidR="00D05A8D" w:rsidRPr="00FF4D05" w14:paraId="7792CCB4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89642" w14:textId="77777777" w:rsidR="00D05A8D" w:rsidRPr="00FF4D05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951C5" w14:textId="77777777" w:rsidR="00D05A8D" w:rsidRPr="00FF4D05" w:rsidRDefault="0039554D" w:rsidP="00D05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D05A8D" w:rsidRPr="00FF4D05" w14:paraId="42A5BA71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402EF" w14:textId="77777777" w:rsidR="00D05A8D" w:rsidRPr="00FF4D05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17A17" w14:textId="77777777" w:rsidR="00D05A8D" w:rsidRPr="00FF4D05" w:rsidRDefault="00D05A8D" w:rsidP="00D05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Zajęcia realizowane w pomieszczeniach dydaktycznych UJK</w:t>
            </w:r>
          </w:p>
        </w:tc>
      </w:tr>
      <w:tr w:rsidR="00D05A8D" w:rsidRPr="00FF4D05" w14:paraId="1D987F06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E6514" w14:textId="77777777" w:rsidR="00D05A8D" w:rsidRPr="00FF4D05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89CE9" w14:textId="64059EEE" w:rsidR="00D05A8D" w:rsidRPr="00FF4D05" w:rsidRDefault="00D05A8D" w:rsidP="00D05A8D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Zaliczenie z oceną</w:t>
            </w:r>
            <w:r w:rsidR="00861969" w:rsidRPr="00FF4D05">
              <w:rPr>
                <w:rFonts w:ascii="Garamond" w:hAnsi="Garamond"/>
                <w:sz w:val="18"/>
                <w:szCs w:val="18"/>
              </w:rPr>
              <w:t xml:space="preserve"> (</w:t>
            </w:r>
            <w:r w:rsidR="007D13EB" w:rsidRPr="00FF4D05">
              <w:rPr>
                <w:rFonts w:ascii="Garamond" w:hAnsi="Garamond"/>
                <w:sz w:val="18"/>
                <w:szCs w:val="18"/>
              </w:rPr>
              <w:t>sem</w:t>
            </w:r>
            <w:r w:rsidR="00861969" w:rsidRPr="00FF4D05">
              <w:rPr>
                <w:rFonts w:ascii="Garamond" w:hAnsi="Garamond"/>
                <w:sz w:val="18"/>
                <w:szCs w:val="18"/>
              </w:rPr>
              <w:t>. I)</w:t>
            </w:r>
          </w:p>
        </w:tc>
      </w:tr>
      <w:tr w:rsidR="00D05A8D" w:rsidRPr="00FF4D05" w14:paraId="748CB285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DBDA0" w14:textId="77777777" w:rsidR="00D05A8D" w:rsidRPr="00FF4D05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bCs/>
                <w:i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4458A" w14:textId="7EA429CF" w:rsidR="007B0661" w:rsidRPr="00FF4D05" w:rsidRDefault="00D05A8D" w:rsidP="00173A5D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</w:rPr>
              <w:t xml:space="preserve">objaśnienie, </w:t>
            </w:r>
            <w:r w:rsidR="00230EE1" w:rsidRPr="00FF4D05">
              <w:rPr>
                <w:rFonts w:ascii="Garamond" w:hAnsi="Garamond"/>
                <w:bCs/>
                <w:sz w:val="18"/>
                <w:szCs w:val="18"/>
              </w:rPr>
              <w:t>pokaz z opisem, p</w:t>
            </w:r>
            <w:r w:rsidR="00173A5D" w:rsidRPr="00FF4D05">
              <w:rPr>
                <w:rFonts w:ascii="Garamond" w:hAnsi="Garamond"/>
                <w:bCs/>
                <w:sz w:val="18"/>
                <w:szCs w:val="18"/>
              </w:rPr>
              <w:t xml:space="preserve">okaz z </w:t>
            </w:r>
            <w:r w:rsidR="00230EE1" w:rsidRPr="00FF4D05">
              <w:rPr>
                <w:rFonts w:ascii="Garamond" w:hAnsi="Garamond"/>
                <w:bCs/>
                <w:sz w:val="18"/>
                <w:szCs w:val="18"/>
              </w:rPr>
              <w:t>obserwacj</w:t>
            </w:r>
            <w:r w:rsidR="00173A5D" w:rsidRPr="00FF4D05">
              <w:rPr>
                <w:rFonts w:ascii="Garamond" w:hAnsi="Garamond"/>
                <w:bCs/>
                <w:sz w:val="18"/>
                <w:szCs w:val="18"/>
              </w:rPr>
              <w:t>ą</w:t>
            </w:r>
            <w:r w:rsidRPr="00FF4D05">
              <w:rPr>
                <w:rFonts w:ascii="Garamond" w:hAnsi="Garamond"/>
                <w:bCs/>
                <w:sz w:val="18"/>
                <w:szCs w:val="18"/>
              </w:rPr>
              <w:t>, pokaz z instruktażem</w:t>
            </w:r>
          </w:p>
        </w:tc>
      </w:tr>
      <w:tr w:rsidR="00B8165B" w:rsidRPr="00FF4D05" w14:paraId="1FECEA3D" w14:textId="77777777" w:rsidTr="00EB0964"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A98E07" w14:textId="77777777" w:rsidR="003D37CC" w:rsidRPr="00FF4D05" w:rsidRDefault="003D37CC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A8A2C" w14:textId="77777777" w:rsidR="003D37CC" w:rsidRPr="00FF4D05" w:rsidRDefault="003D37CC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3757B" w14:textId="77777777" w:rsidR="00491C8D" w:rsidRPr="00FF4D05" w:rsidRDefault="00F128CB" w:rsidP="00491C8D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Mazur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 M. Ł.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, </w:t>
            </w:r>
            <w:r w:rsidRPr="00FF4D05">
              <w:rPr>
                <w:rFonts w:ascii="Garamond" w:hAnsi="Garamond"/>
                <w:bCs/>
                <w:i/>
                <w:sz w:val="18"/>
                <w:szCs w:val="18"/>
                <w:lang w:eastAsia="pl-PL"/>
              </w:rPr>
              <w:t xml:space="preserve">Vademecum dyrygenta chóru, 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wyd. Triangiel 2014</w:t>
            </w:r>
            <w:r w:rsidR="00491C8D" w:rsidRPr="00FF4D05">
              <w:rPr>
                <w:rFonts w:ascii="Garamond" w:hAnsi="Garamond"/>
                <w:bCs/>
                <w:sz w:val="18"/>
                <w:szCs w:val="18"/>
              </w:rPr>
              <w:t xml:space="preserve"> </w:t>
            </w:r>
          </w:p>
          <w:p w14:paraId="0ECEABB4" w14:textId="77777777" w:rsidR="00491C8D" w:rsidRPr="00FF4D05" w:rsidRDefault="00491C8D" w:rsidP="00491C8D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</w:rPr>
              <w:t>Noskowski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</w:rPr>
              <w:t xml:space="preserve"> Z.</w:t>
            </w:r>
            <w:r w:rsidRPr="00FF4D05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EA0B75" w:rsidRPr="00FF4D05">
              <w:rPr>
                <w:rFonts w:ascii="Garamond" w:hAnsi="Garamond"/>
                <w:bCs/>
                <w:i/>
                <w:iCs/>
                <w:sz w:val="18"/>
                <w:szCs w:val="18"/>
              </w:rPr>
              <w:t>P</w:t>
            </w:r>
            <w:r w:rsidRPr="00FF4D05">
              <w:rPr>
                <w:rFonts w:ascii="Garamond" w:hAnsi="Garamond"/>
                <w:bCs/>
                <w:i/>
                <w:iCs/>
                <w:sz w:val="18"/>
                <w:szCs w:val="18"/>
              </w:rPr>
              <w:t>ory roku</w:t>
            </w:r>
            <w:r w:rsidRPr="00FF4D05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="00D63A23" w:rsidRPr="00FF4D05">
              <w:rPr>
                <w:rFonts w:ascii="Garamond" w:hAnsi="Garamond"/>
                <w:bCs/>
                <w:sz w:val="18"/>
                <w:szCs w:val="18"/>
              </w:rPr>
              <w:t>Wydawnictwo Contra 2012</w:t>
            </w:r>
          </w:p>
          <w:p w14:paraId="6E752A84" w14:textId="77777777" w:rsidR="000E276A" w:rsidRPr="00FF4D05" w:rsidRDefault="000E276A" w:rsidP="003C031F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</w:rPr>
              <w:t>Partytury wokalne i wokalno-instrumentalne różnych wydawnictw w zależności od potrzeb i postępów w nauce studenta.</w:t>
            </w:r>
          </w:p>
        </w:tc>
      </w:tr>
      <w:tr w:rsidR="00B8165B" w:rsidRPr="00FF4D05" w14:paraId="2163C93D" w14:textId="77777777" w:rsidTr="00EB0964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2E95F" w14:textId="77777777" w:rsidR="003D37CC" w:rsidRPr="00FF4D05" w:rsidRDefault="003D37CC">
            <w:pPr>
              <w:snapToGrid w:val="0"/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FB8BA" w14:textId="77777777" w:rsidR="003D37CC" w:rsidRPr="00FF4D05" w:rsidRDefault="003D37CC">
            <w:pPr>
              <w:snapToGrid w:val="0"/>
              <w:ind w:left="426" w:hanging="392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EA1E4" w14:textId="77777777" w:rsidR="00257DD4" w:rsidRPr="00FF4D05" w:rsidRDefault="00F128CB" w:rsidP="00257DD4">
            <w:pPr>
              <w:snapToGrid w:val="0"/>
              <w:rPr>
                <w:rStyle w:val="medium-8"/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Wybór literatury z różnych epok o zróżnicowanym stopniu trudności</w:t>
            </w:r>
            <w:r w:rsidR="00257DD4" w:rsidRPr="00FF4D05">
              <w:rPr>
                <w:rStyle w:val="medium-8"/>
                <w:rFonts w:ascii="Garamond" w:hAnsi="Garamond"/>
                <w:i/>
                <w:sz w:val="18"/>
                <w:szCs w:val="18"/>
              </w:rPr>
              <w:t xml:space="preserve"> </w:t>
            </w:r>
          </w:p>
          <w:p w14:paraId="24959E5E" w14:textId="77777777" w:rsidR="00CD30B1" w:rsidRPr="00FF4D05" w:rsidRDefault="00CD30B1" w:rsidP="00257DD4">
            <w:pPr>
              <w:snapToGrid w:val="0"/>
              <w:rPr>
                <w:rStyle w:val="medium-8"/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Rytmetyka chóralna w ćwiczeniach i podpowiedziach</w:t>
            </w:r>
            <w:r w:rsidRPr="00FF4D05">
              <w:rPr>
                <w:rFonts w:ascii="Garamond" w:hAnsi="Garamond"/>
                <w:sz w:val="18"/>
                <w:szCs w:val="18"/>
              </w:rPr>
              <w:t>, podręcznik, PWM Kraków, 2019</w:t>
            </w:r>
          </w:p>
          <w:p w14:paraId="1AE93D44" w14:textId="77777777" w:rsidR="00491C8D" w:rsidRPr="00FF4D05" w:rsidRDefault="00491C8D" w:rsidP="00491C8D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Gałęska-Tritt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 J.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, </w:t>
            </w:r>
            <w:r w:rsidRPr="00FF4D05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Dzieci lubią śpiewać, a my razem z nimi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, Poznań 2009</w:t>
            </w:r>
          </w:p>
          <w:p w14:paraId="00E00744" w14:textId="77777777" w:rsidR="009C5C64" w:rsidRPr="00FF4D05" w:rsidRDefault="003D37CC" w:rsidP="009C5C64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Rogalski 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E. </w:t>
            </w:r>
            <w:r w:rsidRPr="00FF4D05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 xml:space="preserve">Społeczno-wychowawcza rola chóru szkolnego, 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Bydgoszcz 1980</w:t>
            </w:r>
          </w:p>
          <w:p w14:paraId="2D83599A" w14:textId="77777777" w:rsidR="003D37CC" w:rsidRPr="00FF4D05" w:rsidRDefault="003D37CC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Toczyska 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B</w:t>
            </w:r>
            <w:r w:rsidR="00144990" w:rsidRPr="00FF4D05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 xml:space="preserve">. </w:t>
            </w:r>
            <w:r w:rsidRPr="00FF4D05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Łamańce z dedykacją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, Gdańsk 2006</w:t>
            </w:r>
          </w:p>
          <w:p w14:paraId="23112EA2" w14:textId="77777777" w:rsidR="003D37CC" w:rsidRPr="00FF4D05" w:rsidRDefault="003D37CC">
            <w:pPr>
              <w:snapToGrid w:val="0"/>
              <w:rPr>
                <w:rFonts w:ascii="Garamond" w:hAnsi="Garamond"/>
                <w:bCs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Gałęska-Tritt 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J. </w:t>
            </w:r>
            <w:r w:rsidRPr="00FF4D05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Śpiewam solo i w zespole</w:t>
            </w:r>
            <w:r w:rsidRPr="00FF4D05">
              <w:rPr>
                <w:rFonts w:ascii="Garamond" w:hAnsi="Garamond"/>
                <w:bCs/>
                <w:sz w:val="18"/>
                <w:szCs w:val="18"/>
                <w:lang w:eastAsia="pl-PL"/>
              </w:rPr>
              <w:t>, Poznań 2009</w:t>
            </w:r>
          </w:p>
          <w:p w14:paraId="6536B8FB" w14:textId="77777777" w:rsidR="00FE0B9D" w:rsidRPr="00FF4D05" w:rsidRDefault="00F128CB" w:rsidP="00FE0B9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Cs/>
                <w:sz w:val="18"/>
                <w:szCs w:val="18"/>
              </w:rPr>
              <w:t>Pfeifer</w:t>
            </w:r>
            <w:r w:rsidR="00144990" w:rsidRPr="00FF4D05">
              <w:rPr>
                <w:rFonts w:ascii="Garamond" w:hAnsi="Garamond"/>
                <w:bCs/>
                <w:sz w:val="18"/>
                <w:szCs w:val="18"/>
              </w:rPr>
              <w:t xml:space="preserve"> I.</w:t>
            </w:r>
            <w:r w:rsidRPr="00FF4D05">
              <w:rPr>
                <w:rFonts w:ascii="Garamond" w:hAnsi="Garamond"/>
                <w:bCs/>
                <w:sz w:val="18"/>
                <w:szCs w:val="18"/>
              </w:rPr>
              <w:t xml:space="preserve">, </w:t>
            </w:r>
            <w:r w:rsidRPr="00FF4D05">
              <w:rPr>
                <w:rFonts w:ascii="Garamond" w:hAnsi="Garamond"/>
                <w:bCs/>
                <w:i/>
                <w:iCs/>
                <w:sz w:val="18"/>
                <w:szCs w:val="18"/>
              </w:rPr>
              <w:t xml:space="preserve">Śpiewajmy razem, </w:t>
            </w:r>
            <w:r w:rsidRPr="00FF4D05">
              <w:rPr>
                <w:rFonts w:ascii="Garamond" w:hAnsi="Garamond"/>
                <w:bCs/>
                <w:sz w:val="18"/>
                <w:szCs w:val="18"/>
              </w:rPr>
              <w:t>PWM Kraków 1987</w:t>
            </w:r>
            <w:r w:rsidR="00FE0B9D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7F63593F" w14:textId="77777777" w:rsidR="00B92BD1" w:rsidRPr="00FF4D05" w:rsidRDefault="00FE0B9D" w:rsidP="00FE0B9D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Stankowska K. </w:t>
            </w:r>
            <w:r w:rsidRPr="00FF4D05">
              <w:rPr>
                <w:rFonts w:ascii="Garamond" w:hAnsi="Garamond"/>
                <w:i/>
                <w:iCs/>
                <w:sz w:val="18"/>
                <w:szCs w:val="18"/>
              </w:rPr>
              <w:t>Chór w szkole</w:t>
            </w:r>
            <w:r w:rsidRPr="00FF4D05">
              <w:rPr>
                <w:rFonts w:ascii="Garamond" w:hAnsi="Garamond"/>
                <w:sz w:val="18"/>
                <w:szCs w:val="18"/>
              </w:rPr>
              <w:t>, WSiP W-wa 1988</w:t>
            </w:r>
          </w:p>
        </w:tc>
      </w:tr>
    </w:tbl>
    <w:p w14:paraId="0C2BECAD" w14:textId="77777777" w:rsidR="00C81B59" w:rsidRPr="00FF4D05" w:rsidRDefault="00C81B59">
      <w:pPr>
        <w:rPr>
          <w:rFonts w:ascii="Garamond" w:hAnsi="Garamond"/>
          <w:b/>
          <w:sz w:val="18"/>
          <w:szCs w:val="18"/>
        </w:rPr>
      </w:pPr>
    </w:p>
    <w:p w14:paraId="0C234F37" w14:textId="77777777" w:rsidR="00C81B59" w:rsidRPr="00FF4D05" w:rsidRDefault="003D37CC" w:rsidP="00C81B59">
      <w:pPr>
        <w:numPr>
          <w:ilvl w:val="0"/>
          <w:numId w:val="3"/>
        </w:numPr>
        <w:rPr>
          <w:rFonts w:ascii="Garamond" w:hAnsi="Garamond"/>
          <w:b/>
          <w:bCs/>
          <w:sz w:val="18"/>
          <w:szCs w:val="18"/>
        </w:rPr>
      </w:pPr>
      <w:r w:rsidRPr="00FF4D05">
        <w:rPr>
          <w:rFonts w:ascii="Garamond" w:hAnsi="Garamond"/>
          <w:b/>
          <w:bCs/>
          <w:sz w:val="18"/>
          <w:szCs w:val="18"/>
        </w:rPr>
        <w:t xml:space="preserve">CELE, TREŚCI I EFEKTY </w:t>
      </w:r>
      <w:r w:rsidR="00B5147C" w:rsidRPr="00FF4D05">
        <w:rPr>
          <w:rFonts w:ascii="Garamond" w:hAnsi="Garamond"/>
          <w:b/>
          <w:bCs/>
          <w:color w:val="000000"/>
          <w:sz w:val="18"/>
          <w:szCs w:val="18"/>
        </w:rPr>
        <w:t>UCZENIA SIĘ</w:t>
      </w:r>
    </w:p>
    <w:tbl>
      <w:tblPr>
        <w:tblW w:w="10495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5"/>
      </w:tblGrid>
      <w:tr w:rsidR="00B8165B" w:rsidRPr="00FF4D05" w14:paraId="6767A537" w14:textId="77777777" w:rsidTr="004A535B">
        <w:trPr>
          <w:trHeight w:val="569"/>
        </w:trPr>
        <w:tc>
          <w:tcPr>
            <w:tcW w:w="10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A2A475" w14:textId="77777777" w:rsidR="003D37CC" w:rsidRPr="00FF4D05" w:rsidRDefault="003D37CC">
            <w:pPr>
              <w:numPr>
                <w:ilvl w:val="1"/>
                <w:numId w:val="3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178BEE2E" w14:textId="7D17BCB5" w:rsidR="003D37CC" w:rsidRPr="00FF4D05" w:rsidRDefault="003D37CC" w:rsidP="006D3C55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Wiedza: zapoznanie z techniką dyrygencką, schematami w różny</w:t>
            </w:r>
            <w:r w:rsidR="00D938AC" w:rsidRPr="00FF4D05">
              <w:rPr>
                <w:rFonts w:ascii="Garamond" w:hAnsi="Garamond"/>
                <w:sz w:val="18"/>
                <w:szCs w:val="18"/>
              </w:rPr>
              <w:t>m</w:t>
            </w:r>
            <w:r w:rsidRPr="00FF4D05">
              <w:rPr>
                <w:rFonts w:ascii="Garamond" w:hAnsi="Garamond"/>
                <w:sz w:val="18"/>
                <w:szCs w:val="18"/>
              </w:rPr>
              <w:t xml:space="preserve"> metr</w:t>
            </w:r>
            <w:r w:rsidR="00D938AC" w:rsidRPr="00FF4D05">
              <w:rPr>
                <w:rFonts w:ascii="Garamond" w:hAnsi="Garamond"/>
                <w:sz w:val="18"/>
                <w:szCs w:val="18"/>
              </w:rPr>
              <w:t>um</w:t>
            </w:r>
            <w:r w:rsidRPr="00FF4D05">
              <w:rPr>
                <w:rFonts w:ascii="Garamond" w:hAnsi="Garamond"/>
                <w:sz w:val="18"/>
                <w:szCs w:val="18"/>
              </w:rPr>
              <w:t>, elementami muzyki, z</w:t>
            </w:r>
            <w:r w:rsidR="000B3EB4" w:rsidRPr="00FF4D05">
              <w:rPr>
                <w:rFonts w:ascii="Garamond" w:hAnsi="Garamond"/>
                <w:sz w:val="18"/>
                <w:szCs w:val="18"/>
              </w:rPr>
              <w:t>aznajamianie z</w:t>
            </w:r>
            <w:r w:rsidR="00BA305D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0B3EB4" w:rsidRPr="00FF4D05">
              <w:rPr>
                <w:rFonts w:ascii="Garamond" w:hAnsi="Garamond"/>
                <w:sz w:val="18"/>
                <w:szCs w:val="18"/>
              </w:rPr>
              <w:t>łatwą literaturą muzyczną</w:t>
            </w:r>
            <w:r w:rsidR="007D13EB" w:rsidRPr="00FF4D05">
              <w:rPr>
                <w:rFonts w:ascii="Garamond" w:hAnsi="Garamond"/>
                <w:sz w:val="18"/>
                <w:szCs w:val="18"/>
              </w:rPr>
              <w:t>.</w:t>
            </w:r>
          </w:p>
          <w:p w14:paraId="6E3D0DBC" w14:textId="77777777" w:rsidR="003D37CC" w:rsidRPr="00FF4D05" w:rsidRDefault="003D37CC" w:rsidP="006D3C55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Umiejętność: przygotowan</w:t>
            </w:r>
            <w:r w:rsidR="000E4363" w:rsidRPr="00FF4D05">
              <w:rPr>
                <w:rFonts w:ascii="Garamond" w:hAnsi="Garamond"/>
                <w:sz w:val="18"/>
                <w:szCs w:val="18"/>
              </w:rPr>
              <w:t>ie do dyrygowania partytur w łatwych układach w metrum dwu- i trójdzielnym</w:t>
            </w:r>
            <w:r w:rsidRPr="00FF4D05">
              <w:rPr>
                <w:rFonts w:ascii="Garamond" w:hAnsi="Garamond"/>
                <w:sz w:val="18"/>
                <w:szCs w:val="18"/>
              </w:rPr>
              <w:t>,</w:t>
            </w:r>
            <w:r w:rsidR="007D13EB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EF66D5" w:rsidRPr="00FF4D05">
              <w:rPr>
                <w:rFonts w:ascii="Garamond" w:hAnsi="Garamond"/>
                <w:sz w:val="18"/>
                <w:szCs w:val="18"/>
              </w:rPr>
              <w:t xml:space="preserve">wypracowanie niezależności manualnej, </w:t>
            </w:r>
            <w:r w:rsidR="007D13EB" w:rsidRPr="00FF4D05">
              <w:rPr>
                <w:rFonts w:ascii="Garamond" w:hAnsi="Garamond"/>
                <w:sz w:val="18"/>
                <w:szCs w:val="18"/>
              </w:rPr>
              <w:t>rozwi</w:t>
            </w:r>
            <w:r w:rsidR="007B0661" w:rsidRPr="00FF4D05">
              <w:rPr>
                <w:rFonts w:ascii="Garamond" w:hAnsi="Garamond"/>
                <w:sz w:val="18"/>
                <w:szCs w:val="18"/>
              </w:rPr>
              <w:t>j</w:t>
            </w:r>
            <w:r w:rsidR="007D13EB" w:rsidRPr="00FF4D05">
              <w:rPr>
                <w:rFonts w:ascii="Garamond" w:hAnsi="Garamond"/>
                <w:sz w:val="18"/>
                <w:szCs w:val="18"/>
              </w:rPr>
              <w:t>anie</w:t>
            </w:r>
            <w:r w:rsidR="00301ED4" w:rsidRPr="00FF4D05">
              <w:rPr>
                <w:rFonts w:ascii="Garamond" w:hAnsi="Garamond"/>
                <w:sz w:val="18"/>
                <w:szCs w:val="18"/>
              </w:rPr>
              <w:t xml:space="preserve"> umiejętności</w:t>
            </w:r>
            <w:r w:rsidRPr="00FF4D05">
              <w:rPr>
                <w:rFonts w:ascii="Garamond" w:hAnsi="Garamond"/>
                <w:sz w:val="18"/>
                <w:szCs w:val="18"/>
              </w:rPr>
              <w:t xml:space="preserve"> anali</w:t>
            </w:r>
            <w:r w:rsidR="00301ED4" w:rsidRPr="00FF4D05">
              <w:rPr>
                <w:rFonts w:ascii="Garamond" w:hAnsi="Garamond"/>
                <w:sz w:val="18"/>
                <w:szCs w:val="18"/>
              </w:rPr>
              <w:t>zy</w:t>
            </w:r>
            <w:r w:rsidRPr="00FF4D05">
              <w:rPr>
                <w:rFonts w:ascii="Garamond" w:hAnsi="Garamond"/>
                <w:sz w:val="18"/>
                <w:szCs w:val="18"/>
              </w:rPr>
              <w:t xml:space="preserve"> partytu</w:t>
            </w:r>
            <w:r w:rsidR="00BA305D" w:rsidRPr="00FF4D05">
              <w:rPr>
                <w:rFonts w:ascii="Garamond" w:hAnsi="Garamond"/>
                <w:sz w:val="18"/>
                <w:szCs w:val="18"/>
              </w:rPr>
              <w:t>r.</w:t>
            </w:r>
          </w:p>
          <w:p w14:paraId="3744D9E3" w14:textId="77777777" w:rsidR="00A74B3C" w:rsidRPr="00FF4D05" w:rsidRDefault="003D37CC" w:rsidP="006D3C55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Kompetencje społeczne: kształtowanie postawy twórczej, aktywnej</w:t>
            </w:r>
            <w:r w:rsidRPr="00FF4D05">
              <w:rPr>
                <w:rFonts w:ascii="Garamond" w:hAnsi="Garamond"/>
                <w:i/>
                <w:sz w:val="18"/>
                <w:szCs w:val="18"/>
              </w:rPr>
              <w:t xml:space="preserve"> </w:t>
            </w:r>
            <w:r w:rsidRPr="00FF4D05">
              <w:rPr>
                <w:rFonts w:ascii="Garamond" w:hAnsi="Garamond"/>
                <w:sz w:val="18"/>
                <w:szCs w:val="18"/>
              </w:rPr>
              <w:t>studenta w obszarach związanych z tworzeniem i upowszechnianiem muzyki.</w:t>
            </w:r>
          </w:p>
        </w:tc>
      </w:tr>
    </w:tbl>
    <w:p w14:paraId="0E3A2153" w14:textId="77777777" w:rsidR="00C81B59" w:rsidRPr="00FF4D05" w:rsidRDefault="00C81B59">
      <w:pPr>
        <w:rPr>
          <w:rFonts w:ascii="Garamond" w:hAnsi="Garamond"/>
          <w:sz w:val="18"/>
          <w:szCs w:val="18"/>
        </w:rPr>
      </w:pPr>
    </w:p>
    <w:tbl>
      <w:tblPr>
        <w:tblW w:w="10637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7"/>
      </w:tblGrid>
      <w:tr w:rsidR="00B8165B" w:rsidRPr="00FF4D05" w14:paraId="520C3206" w14:textId="77777777" w:rsidTr="0049711E">
        <w:trPr>
          <w:trHeight w:val="132"/>
        </w:trPr>
        <w:tc>
          <w:tcPr>
            <w:tcW w:w="10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D27AB" w14:textId="77777777" w:rsidR="002E5E05" w:rsidRPr="00FF4D05" w:rsidRDefault="003D37CC" w:rsidP="0027087E">
            <w:pPr>
              <w:numPr>
                <w:ilvl w:val="1"/>
                <w:numId w:val="3"/>
              </w:numPr>
              <w:snapToGrid w:val="0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6487C600" w14:textId="77777777" w:rsidR="002E5E05" w:rsidRPr="00FF4D05" w:rsidRDefault="002E5E05" w:rsidP="002E5E0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Postawa dyrygenta.</w:t>
            </w:r>
          </w:p>
          <w:p w14:paraId="47C3EA02" w14:textId="77777777" w:rsidR="002E5E05" w:rsidRPr="00FF4D05" w:rsidRDefault="002E5E05" w:rsidP="002E5E0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Praca nad mimiką twarzy i mową ciała dyrygenta.</w:t>
            </w:r>
          </w:p>
          <w:p w14:paraId="41F519CE" w14:textId="77777777" w:rsidR="002E5E05" w:rsidRPr="00FF4D05" w:rsidRDefault="002E5E05" w:rsidP="002E5E0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Zapoznanie z elementami muzyki, zarysem formalnym utworu.</w:t>
            </w:r>
          </w:p>
          <w:p w14:paraId="72EBCDD2" w14:textId="77777777" w:rsidR="00702F9B" w:rsidRPr="00FF4D05" w:rsidRDefault="002E5E05" w:rsidP="00702F9B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Zapoznanie z terminologią niezbędną w pracy dyrygenta.</w:t>
            </w:r>
          </w:p>
          <w:p w14:paraId="5971967C" w14:textId="77777777" w:rsidR="00C712A5" w:rsidRPr="00FF4D05" w:rsidRDefault="00C712A5" w:rsidP="00C712A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Poznanie schematów </w:t>
            </w:r>
            <w:r w:rsidRPr="00FF4D05">
              <w:rPr>
                <w:rFonts w:ascii="Garamond" w:hAnsi="Garamond"/>
                <w:color w:val="000000" w:themeColor="text1"/>
                <w:sz w:val="18"/>
                <w:szCs w:val="18"/>
              </w:rPr>
              <w:t>w metrum dwu-, trójdzielnym.</w:t>
            </w:r>
          </w:p>
          <w:p w14:paraId="75A70862" w14:textId="77777777" w:rsidR="00C712A5" w:rsidRPr="00FF4D05" w:rsidRDefault="00C712A5" w:rsidP="00C712A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Poznanie literatury na różną obsadę głosową. </w:t>
            </w:r>
          </w:p>
          <w:p w14:paraId="23F982AD" w14:textId="77777777" w:rsidR="00C712A5" w:rsidRPr="00FF4D05" w:rsidRDefault="00C712A5" w:rsidP="00C712A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Literatura dziecięca w łatwych opracowaniach z towarzyszeniem instrumentów. </w:t>
            </w:r>
          </w:p>
          <w:p w14:paraId="3616F00E" w14:textId="77777777" w:rsidR="00C712A5" w:rsidRPr="00FF4D05" w:rsidRDefault="00C712A5" w:rsidP="00C712A5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Łączenie elementów muzyki z elementami techniki dyrygenckiej.</w:t>
            </w:r>
          </w:p>
          <w:p w14:paraId="1BA63356" w14:textId="7C84A6FC" w:rsidR="00D63DD6" w:rsidRPr="00FF4D05" w:rsidRDefault="00C712A5" w:rsidP="005E5D77">
            <w:pPr>
              <w:numPr>
                <w:ilvl w:val="0"/>
                <w:numId w:val="7"/>
              </w:num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Wypracowanie niezależności manualnej.</w:t>
            </w:r>
          </w:p>
        </w:tc>
      </w:tr>
    </w:tbl>
    <w:p w14:paraId="38E7EA78" w14:textId="77777777" w:rsidR="009820AC" w:rsidRPr="00FF4D05" w:rsidRDefault="009820AC">
      <w:pPr>
        <w:rPr>
          <w:rFonts w:ascii="Garamond" w:hAnsi="Garamond"/>
          <w:sz w:val="18"/>
          <w:szCs w:val="18"/>
        </w:rPr>
      </w:pPr>
    </w:p>
    <w:p w14:paraId="16A02A6D" w14:textId="77777777" w:rsidR="005E5D77" w:rsidRPr="00FF4D05" w:rsidRDefault="005E5D77">
      <w:pPr>
        <w:rPr>
          <w:rFonts w:ascii="Garamond" w:hAnsi="Garamond"/>
          <w:sz w:val="18"/>
          <w:szCs w:val="18"/>
        </w:rPr>
      </w:pPr>
    </w:p>
    <w:p w14:paraId="1F3E8C59" w14:textId="77777777" w:rsidR="005E5D77" w:rsidRPr="00FF4D05" w:rsidRDefault="005E5D77">
      <w:pPr>
        <w:rPr>
          <w:rFonts w:ascii="Garamond" w:hAnsi="Garamond"/>
          <w:sz w:val="18"/>
          <w:szCs w:val="18"/>
        </w:rPr>
      </w:pPr>
    </w:p>
    <w:p w14:paraId="7E8558CB" w14:textId="77777777" w:rsidR="005E5D77" w:rsidRPr="00FF4D05" w:rsidRDefault="005E5D77">
      <w:pPr>
        <w:rPr>
          <w:rFonts w:ascii="Garamond" w:hAnsi="Garamond"/>
          <w:sz w:val="18"/>
          <w:szCs w:val="18"/>
        </w:rPr>
      </w:pPr>
    </w:p>
    <w:p w14:paraId="3D06341E" w14:textId="77777777" w:rsidR="003C3D6F" w:rsidRPr="00FF4D05" w:rsidRDefault="003C3D6F">
      <w:pPr>
        <w:rPr>
          <w:rFonts w:ascii="Garamond" w:hAnsi="Garamond"/>
          <w:sz w:val="18"/>
          <w:szCs w:val="18"/>
        </w:rPr>
      </w:pPr>
    </w:p>
    <w:p w14:paraId="4F94DBA4" w14:textId="77777777" w:rsidR="003C3D6F" w:rsidRPr="00FF4D05" w:rsidRDefault="003C3D6F">
      <w:pPr>
        <w:rPr>
          <w:rFonts w:ascii="Garamond" w:hAnsi="Garamond"/>
          <w:sz w:val="18"/>
          <w:szCs w:val="18"/>
        </w:rPr>
      </w:pPr>
    </w:p>
    <w:p w14:paraId="1567F454" w14:textId="77777777" w:rsidR="0074385A" w:rsidRPr="00FF4D05" w:rsidRDefault="0074385A">
      <w:pPr>
        <w:rPr>
          <w:rFonts w:ascii="Garamond" w:hAnsi="Garamond"/>
          <w:sz w:val="18"/>
          <w:szCs w:val="18"/>
        </w:rPr>
      </w:pPr>
    </w:p>
    <w:p w14:paraId="4D264484" w14:textId="77777777" w:rsidR="0074385A" w:rsidRPr="00FF4D05" w:rsidRDefault="0074385A">
      <w:pPr>
        <w:rPr>
          <w:rFonts w:ascii="Garamond" w:hAnsi="Garamond"/>
          <w:sz w:val="18"/>
          <w:szCs w:val="18"/>
        </w:rPr>
      </w:pPr>
    </w:p>
    <w:p w14:paraId="341AD2B7" w14:textId="77777777" w:rsidR="00B13683" w:rsidRPr="00FF4D05" w:rsidRDefault="00B13683">
      <w:pPr>
        <w:rPr>
          <w:rFonts w:ascii="Garamond" w:hAnsi="Garamond"/>
          <w:sz w:val="18"/>
          <w:szCs w:val="18"/>
        </w:rPr>
      </w:pPr>
    </w:p>
    <w:tbl>
      <w:tblPr>
        <w:tblW w:w="10212" w:type="dxa"/>
        <w:tblInd w:w="-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796"/>
        <w:gridCol w:w="1560"/>
      </w:tblGrid>
      <w:tr w:rsidR="00FC651E" w:rsidRPr="00FF4D05" w14:paraId="537196EA" w14:textId="77777777" w:rsidTr="003C45FC">
        <w:trPr>
          <w:trHeight w:val="110"/>
        </w:trPr>
        <w:tc>
          <w:tcPr>
            <w:tcW w:w="10212" w:type="dxa"/>
            <w:gridSpan w:val="3"/>
            <w:shd w:val="clear" w:color="auto" w:fill="auto"/>
            <w:vAlign w:val="center"/>
          </w:tcPr>
          <w:p w14:paraId="04127726" w14:textId="77777777" w:rsidR="00FC651E" w:rsidRPr="00FF4D05" w:rsidRDefault="0027087E" w:rsidP="00FC651E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4.3 </w:t>
            </w:r>
            <w:r w:rsidR="00FC651E" w:rsidRPr="00FF4D05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FC651E" w:rsidRPr="00FF4D05" w14:paraId="6E438C5A" w14:textId="77777777" w:rsidTr="00314803">
        <w:trPr>
          <w:trHeight w:val="567"/>
        </w:trPr>
        <w:tc>
          <w:tcPr>
            <w:tcW w:w="856" w:type="dxa"/>
            <w:shd w:val="clear" w:color="auto" w:fill="auto"/>
            <w:vAlign w:val="center"/>
          </w:tcPr>
          <w:p w14:paraId="47B76BFE" w14:textId="77777777" w:rsidR="00FC651E" w:rsidRPr="00FF4D05" w:rsidRDefault="00FC651E" w:rsidP="00FC651E">
            <w:pPr>
              <w:snapToGrid w:val="0"/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efekt</w:t>
            </w:r>
          </w:p>
        </w:tc>
        <w:tc>
          <w:tcPr>
            <w:tcW w:w="7796" w:type="dxa"/>
            <w:shd w:val="clear" w:color="auto" w:fill="auto"/>
          </w:tcPr>
          <w:p w14:paraId="62B6D912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  <w:p w14:paraId="1BB273AA" w14:textId="77777777" w:rsidR="00FC651E" w:rsidRPr="00FF4D05" w:rsidRDefault="00FC651E" w:rsidP="00FC651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560" w:type="dxa"/>
            <w:shd w:val="clear" w:color="auto" w:fill="auto"/>
          </w:tcPr>
          <w:p w14:paraId="280BF85B" w14:textId="77777777" w:rsidR="00FC651E" w:rsidRPr="00FF4D05" w:rsidRDefault="00FC651E" w:rsidP="00FC651E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  <w:r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  <w:tr w:rsidR="00FC651E" w:rsidRPr="00FF4D05" w14:paraId="53691CFA" w14:textId="77777777" w:rsidTr="00FD2821">
        <w:trPr>
          <w:trHeight w:val="57"/>
        </w:trPr>
        <w:tc>
          <w:tcPr>
            <w:tcW w:w="8652" w:type="dxa"/>
            <w:gridSpan w:val="2"/>
            <w:shd w:val="clear" w:color="auto" w:fill="auto"/>
          </w:tcPr>
          <w:p w14:paraId="306C5BF9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FF4D05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  <w:tc>
          <w:tcPr>
            <w:tcW w:w="1560" w:type="dxa"/>
            <w:shd w:val="clear" w:color="auto" w:fill="auto"/>
          </w:tcPr>
          <w:p w14:paraId="48111BED" w14:textId="029B15BB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FC651E" w:rsidRPr="00FF4D05" w14:paraId="14379C6C" w14:textId="77777777" w:rsidTr="00314803">
        <w:trPr>
          <w:trHeight w:val="101"/>
        </w:trPr>
        <w:tc>
          <w:tcPr>
            <w:tcW w:w="856" w:type="dxa"/>
            <w:shd w:val="clear" w:color="auto" w:fill="auto"/>
          </w:tcPr>
          <w:p w14:paraId="02898069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796" w:type="dxa"/>
            <w:shd w:val="clear" w:color="auto" w:fill="auto"/>
          </w:tcPr>
          <w:p w14:paraId="700FEA99" w14:textId="77777777" w:rsidR="00FC651E" w:rsidRPr="00FF4D05" w:rsidRDefault="00FC651E" w:rsidP="00FC651E">
            <w:pPr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Zna podstawowe zasady dotyczące zależności gestu i efektu jego realizacji w technice dyrygowania</w:t>
            </w:r>
          </w:p>
        </w:tc>
        <w:tc>
          <w:tcPr>
            <w:tcW w:w="1560" w:type="dxa"/>
            <w:shd w:val="clear" w:color="auto" w:fill="auto"/>
          </w:tcPr>
          <w:p w14:paraId="2DA7E11A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EDUM1A_W01</w:t>
            </w:r>
          </w:p>
          <w:p w14:paraId="1C73740B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C651E" w:rsidRPr="00FF4D05" w14:paraId="6A38E0E0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34788738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7796" w:type="dxa"/>
            <w:shd w:val="clear" w:color="auto" w:fill="auto"/>
          </w:tcPr>
          <w:p w14:paraId="0EE83ABA" w14:textId="77777777" w:rsidR="00FC651E" w:rsidRPr="00FF4D05" w:rsidRDefault="00FC651E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Rozumie wzajemne relacje umiejętności warsztatowych jako środków ekspresji w odniesieniu do techniki dyrygowania</w:t>
            </w:r>
          </w:p>
        </w:tc>
        <w:tc>
          <w:tcPr>
            <w:tcW w:w="1560" w:type="dxa"/>
            <w:shd w:val="clear" w:color="auto" w:fill="auto"/>
          </w:tcPr>
          <w:p w14:paraId="7E219AB4" w14:textId="77777777" w:rsidR="00FC651E" w:rsidRPr="00FF4D05" w:rsidRDefault="00FC651E" w:rsidP="00FC651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FC651E" w:rsidRPr="00FF4D05" w14:paraId="0ABE8007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317EA63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7796" w:type="dxa"/>
            <w:shd w:val="clear" w:color="auto" w:fill="auto"/>
          </w:tcPr>
          <w:p w14:paraId="678798DA" w14:textId="77777777" w:rsidR="00FC651E" w:rsidRPr="00FF4D05" w:rsidRDefault="00FC651E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Zna literaturę </w:t>
            </w:r>
            <w:r w:rsidR="00100AAD" w:rsidRPr="00FF4D05">
              <w:rPr>
                <w:rFonts w:ascii="Garamond" w:hAnsi="Garamond"/>
                <w:sz w:val="18"/>
                <w:szCs w:val="18"/>
              </w:rPr>
              <w:t xml:space="preserve">muzyczną </w:t>
            </w:r>
            <w:r w:rsidRPr="00FF4D05">
              <w:rPr>
                <w:rFonts w:ascii="Garamond" w:hAnsi="Garamond"/>
                <w:sz w:val="18"/>
                <w:szCs w:val="18"/>
              </w:rPr>
              <w:t xml:space="preserve">i publikacje związane z zagadnieniami </w:t>
            </w:r>
            <w:r w:rsidR="00100AAD" w:rsidRPr="00FF4D05">
              <w:rPr>
                <w:rFonts w:ascii="Garamond" w:hAnsi="Garamond"/>
                <w:sz w:val="18"/>
                <w:szCs w:val="18"/>
              </w:rPr>
              <w:t>dotyczącymi techniki dyrygowania.</w:t>
            </w:r>
          </w:p>
        </w:tc>
        <w:tc>
          <w:tcPr>
            <w:tcW w:w="1560" w:type="dxa"/>
            <w:shd w:val="clear" w:color="auto" w:fill="auto"/>
          </w:tcPr>
          <w:p w14:paraId="57FFC892" w14:textId="77777777" w:rsidR="00FC651E" w:rsidRPr="00FF4D05" w:rsidRDefault="00FC651E" w:rsidP="00FC651E">
            <w:pPr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 EDUM1A_W04</w:t>
            </w:r>
          </w:p>
        </w:tc>
      </w:tr>
      <w:tr w:rsidR="00FC651E" w:rsidRPr="00FF4D05" w14:paraId="798C65E8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4942511A" w14:textId="77777777" w:rsidR="00FC651E" w:rsidRPr="00FF4D05" w:rsidRDefault="00422339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lastRenderedPageBreak/>
              <w:t>W04</w:t>
            </w:r>
          </w:p>
        </w:tc>
        <w:tc>
          <w:tcPr>
            <w:tcW w:w="7796" w:type="dxa"/>
            <w:shd w:val="clear" w:color="auto" w:fill="auto"/>
          </w:tcPr>
          <w:p w14:paraId="102E3401" w14:textId="77777777" w:rsidR="00FC651E" w:rsidRPr="00FF4D05" w:rsidRDefault="00144990" w:rsidP="00FC651E">
            <w:p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sz w:val="18"/>
                <w:szCs w:val="18"/>
                <w:lang w:eastAsia="pl-PL"/>
              </w:rPr>
              <w:t>Opisuje</w:t>
            </w:r>
            <w:r w:rsidR="00FC651E" w:rsidRPr="00FF4D05">
              <w:rPr>
                <w:rFonts w:ascii="Garamond" w:hAnsi="Garamond"/>
                <w:sz w:val="18"/>
                <w:szCs w:val="18"/>
                <w:lang w:eastAsia="pl-PL"/>
              </w:rPr>
              <w:t xml:space="preserve"> powiązania i zależności między teoretycznymi i praktycznymi elementami programu</w:t>
            </w:r>
          </w:p>
          <w:p w14:paraId="578DD0DF" w14:textId="77777777" w:rsidR="00FC651E" w:rsidRPr="00FF4D05" w:rsidRDefault="00FC651E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  <w:lang w:eastAsia="pl-PL"/>
              </w:rPr>
              <w:t>Kształcenia przyszłego dyrygenta</w:t>
            </w:r>
          </w:p>
        </w:tc>
        <w:tc>
          <w:tcPr>
            <w:tcW w:w="1560" w:type="dxa"/>
            <w:shd w:val="clear" w:color="auto" w:fill="auto"/>
          </w:tcPr>
          <w:p w14:paraId="7692D1ED" w14:textId="77777777" w:rsidR="00FC651E" w:rsidRPr="00FF4D05" w:rsidRDefault="00FC651E" w:rsidP="00FC651E">
            <w:pPr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 EDUM1A_W08</w:t>
            </w:r>
          </w:p>
        </w:tc>
      </w:tr>
      <w:tr w:rsidR="00FC651E" w:rsidRPr="00FF4D05" w14:paraId="65E0450B" w14:textId="77777777" w:rsidTr="00FD2821">
        <w:trPr>
          <w:trHeight w:val="57"/>
        </w:trPr>
        <w:tc>
          <w:tcPr>
            <w:tcW w:w="8652" w:type="dxa"/>
            <w:gridSpan w:val="2"/>
            <w:shd w:val="clear" w:color="auto" w:fill="auto"/>
          </w:tcPr>
          <w:p w14:paraId="1A2E7C61" w14:textId="77777777" w:rsidR="00FC651E" w:rsidRPr="00FF4D05" w:rsidRDefault="00FC651E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                                                                w zakresie </w:t>
            </w:r>
            <w:r w:rsidRPr="00FF4D05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  <w:tc>
          <w:tcPr>
            <w:tcW w:w="1560" w:type="dxa"/>
            <w:shd w:val="clear" w:color="auto" w:fill="auto"/>
          </w:tcPr>
          <w:p w14:paraId="04665BE6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C651E" w:rsidRPr="00FF4D05" w14:paraId="64B7F9A8" w14:textId="77777777" w:rsidTr="00314803">
        <w:trPr>
          <w:trHeight w:val="179"/>
        </w:trPr>
        <w:tc>
          <w:tcPr>
            <w:tcW w:w="856" w:type="dxa"/>
            <w:shd w:val="clear" w:color="auto" w:fill="auto"/>
          </w:tcPr>
          <w:p w14:paraId="67C5A391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796" w:type="dxa"/>
            <w:shd w:val="clear" w:color="auto" w:fill="auto"/>
          </w:tcPr>
          <w:p w14:paraId="2420D316" w14:textId="2DBF7970" w:rsidR="00FC651E" w:rsidRPr="00FF4D05" w:rsidRDefault="00FC651E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</w:t>
            </w:r>
            <w:r w:rsidR="00422339" w:rsidRPr="00FF4D05">
              <w:rPr>
                <w:rFonts w:ascii="Garamond" w:hAnsi="Garamond"/>
                <w:sz w:val="18"/>
                <w:szCs w:val="18"/>
              </w:rPr>
              <w:t xml:space="preserve">mie tworzyć i realizować elementarne </w:t>
            </w:r>
            <w:r w:rsidRPr="00FF4D05">
              <w:rPr>
                <w:rFonts w:ascii="Garamond" w:hAnsi="Garamond"/>
                <w:sz w:val="18"/>
                <w:szCs w:val="18"/>
              </w:rPr>
              <w:t>koncepcje</w:t>
            </w:r>
            <w:r w:rsidR="00905A4D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F4D05">
              <w:rPr>
                <w:rFonts w:ascii="Garamond" w:hAnsi="Garamond"/>
                <w:sz w:val="18"/>
                <w:szCs w:val="18"/>
              </w:rPr>
              <w:t>artystyczne dysponując umiejętnościami potrzebnymi do ich wyrażenia jako dyrygent.</w:t>
            </w:r>
          </w:p>
        </w:tc>
        <w:tc>
          <w:tcPr>
            <w:tcW w:w="1560" w:type="dxa"/>
            <w:shd w:val="clear" w:color="auto" w:fill="auto"/>
          </w:tcPr>
          <w:p w14:paraId="1A4EAB91" w14:textId="77777777" w:rsidR="00FC651E" w:rsidRPr="00FF4D05" w:rsidRDefault="00FC651E" w:rsidP="00FC651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EDUM1A_U01</w:t>
            </w:r>
          </w:p>
          <w:p w14:paraId="57189278" w14:textId="77777777" w:rsidR="00FC651E" w:rsidRPr="00FF4D05" w:rsidRDefault="00FC651E" w:rsidP="00FC651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100AAD" w:rsidRPr="00FF4D05" w14:paraId="729DDFEE" w14:textId="77777777" w:rsidTr="00314803">
        <w:trPr>
          <w:trHeight w:val="179"/>
        </w:trPr>
        <w:tc>
          <w:tcPr>
            <w:tcW w:w="856" w:type="dxa"/>
            <w:shd w:val="clear" w:color="auto" w:fill="auto"/>
          </w:tcPr>
          <w:p w14:paraId="00F189BC" w14:textId="77777777" w:rsidR="00100AAD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U02</w:t>
            </w:r>
          </w:p>
        </w:tc>
        <w:tc>
          <w:tcPr>
            <w:tcW w:w="7796" w:type="dxa"/>
            <w:shd w:val="clear" w:color="auto" w:fill="auto"/>
          </w:tcPr>
          <w:p w14:paraId="4D3DB3C2" w14:textId="77777777" w:rsidR="00100AAD" w:rsidRPr="00FF4D05" w:rsidRDefault="00100AAD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Posiada umiejętności potrzebne do wyrażenia własnych koncepcji w realizowanych utworach muzycznych</w:t>
            </w:r>
          </w:p>
        </w:tc>
        <w:tc>
          <w:tcPr>
            <w:tcW w:w="1560" w:type="dxa"/>
            <w:shd w:val="clear" w:color="auto" w:fill="auto"/>
          </w:tcPr>
          <w:p w14:paraId="5325F7BD" w14:textId="77777777" w:rsidR="00100AAD" w:rsidRPr="00FF4D05" w:rsidRDefault="00100AAD" w:rsidP="00FC651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EDUM1A_U02</w:t>
            </w:r>
          </w:p>
        </w:tc>
      </w:tr>
      <w:tr w:rsidR="00FC651E" w:rsidRPr="00FF4D05" w14:paraId="3C343FD2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DA4983C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</w:t>
            </w:r>
            <w:r w:rsidR="00100AAD" w:rsidRPr="00FF4D05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1E71097F" w14:textId="77777777" w:rsidR="00FC651E" w:rsidRPr="00FF4D05" w:rsidRDefault="00100AAD" w:rsidP="00FC651E">
            <w:pPr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Posiada podstawową umiejętność interpretacji utworów zróżnicowanych spod względem stylistycznym</w:t>
            </w:r>
          </w:p>
        </w:tc>
        <w:tc>
          <w:tcPr>
            <w:tcW w:w="1560" w:type="dxa"/>
            <w:shd w:val="clear" w:color="auto" w:fill="auto"/>
          </w:tcPr>
          <w:p w14:paraId="7185FC7D" w14:textId="77777777" w:rsidR="00FC651E" w:rsidRPr="00FF4D05" w:rsidRDefault="00FC651E" w:rsidP="00FC651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 </w:t>
            </w:r>
            <w:r w:rsidR="00100AAD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FF4D05">
              <w:rPr>
                <w:rFonts w:ascii="Garamond" w:hAnsi="Garamond"/>
                <w:sz w:val="18"/>
                <w:szCs w:val="18"/>
              </w:rPr>
              <w:t>EDUM1A_U04</w:t>
            </w:r>
          </w:p>
        </w:tc>
      </w:tr>
      <w:tr w:rsidR="00100AAD" w:rsidRPr="00FF4D05" w14:paraId="1BE7C2B4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3B81313B" w14:textId="77777777" w:rsidR="00100AAD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U04</w:t>
            </w:r>
          </w:p>
        </w:tc>
        <w:tc>
          <w:tcPr>
            <w:tcW w:w="7796" w:type="dxa"/>
            <w:shd w:val="clear" w:color="auto" w:fill="auto"/>
          </w:tcPr>
          <w:p w14:paraId="664A8B62" w14:textId="77777777" w:rsidR="00100AAD" w:rsidRPr="00FF4D05" w:rsidRDefault="00100AAD" w:rsidP="00FC651E">
            <w:pPr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Potrafi planować i organizować pracę indywidualną i zespołową.</w:t>
            </w:r>
          </w:p>
        </w:tc>
        <w:tc>
          <w:tcPr>
            <w:tcW w:w="1560" w:type="dxa"/>
            <w:shd w:val="clear" w:color="auto" w:fill="auto"/>
          </w:tcPr>
          <w:p w14:paraId="54D21E78" w14:textId="77777777" w:rsidR="00100AAD" w:rsidRPr="00FF4D05" w:rsidRDefault="00100AAD" w:rsidP="00FC651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  EDUM1A_U06</w:t>
            </w:r>
          </w:p>
        </w:tc>
      </w:tr>
      <w:tr w:rsidR="00FC651E" w:rsidRPr="00FF4D05" w14:paraId="63BB58B0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5253674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</w:t>
            </w:r>
            <w:r w:rsidR="00100AAD" w:rsidRPr="00FF4D05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1FA6C96C" w14:textId="77777777" w:rsidR="00FC651E" w:rsidRPr="00FF4D05" w:rsidRDefault="00100AAD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Posiada podstawowe umiejętności pozwalające realizować własne koncepcje w prostych utworach muzycznych.</w:t>
            </w:r>
          </w:p>
        </w:tc>
        <w:tc>
          <w:tcPr>
            <w:tcW w:w="1560" w:type="dxa"/>
            <w:shd w:val="clear" w:color="auto" w:fill="auto"/>
          </w:tcPr>
          <w:p w14:paraId="5C8A006F" w14:textId="77777777" w:rsidR="00100AAD" w:rsidRPr="00FF4D05" w:rsidRDefault="00100AAD" w:rsidP="00100AA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EDUM1A_U07</w:t>
            </w:r>
          </w:p>
          <w:p w14:paraId="353F981D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C651E" w:rsidRPr="00FF4D05" w14:paraId="53DC3BFD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5465512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</w:t>
            </w:r>
            <w:r w:rsidR="00100AAD" w:rsidRPr="00FF4D05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7796" w:type="dxa"/>
            <w:shd w:val="clear" w:color="auto" w:fill="auto"/>
          </w:tcPr>
          <w:p w14:paraId="163A540E" w14:textId="77777777" w:rsidR="00FC651E" w:rsidRPr="00FF4D05" w:rsidRDefault="00100AAD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Potrafi stosować efektywne techniki ćwiczenia swoich umiejętności warsztatowych.</w:t>
            </w:r>
          </w:p>
        </w:tc>
        <w:tc>
          <w:tcPr>
            <w:tcW w:w="1560" w:type="dxa"/>
            <w:shd w:val="clear" w:color="auto" w:fill="auto"/>
          </w:tcPr>
          <w:p w14:paraId="56B75F9F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FC651E" w:rsidRPr="00FF4D05" w14:paraId="5349C55A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42F641F6" w14:textId="77777777" w:rsidR="00FC651E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U07</w:t>
            </w:r>
          </w:p>
          <w:p w14:paraId="7C4D472A" w14:textId="77777777" w:rsidR="00422339" w:rsidRPr="00FF4D05" w:rsidRDefault="00422339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</w:tcPr>
          <w:p w14:paraId="3BB01D6E" w14:textId="383DCFDB" w:rsidR="00FC651E" w:rsidRPr="00FF4D05" w:rsidRDefault="00100AAD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Potrafi s</w:t>
            </w:r>
            <w:r w:rsidR="001C3BE8"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tos</w:t>
            </w:r>
            <w:r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ować</w:t>
            </w:r>
            <w:r w:rsidR="00144990"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FC651E"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formy zachowań związane z publicznymi prezentacjami własnych dokonań jako dyrygenta</w:t>
            </w:r>
          </w:p>
        </w:tc>
        <w:tc>
          <w:tcPr>
            <w:tcW w:w="1560" w:type="dxa"/>
            <w:shd w:val="clear" w:color="auto" w:fill="auto"/>
          </w:tcPr>
          <w:p w14:paraId="1D9FA4E8" w14:textId="77777777" w:rsidR="00FE23A1" w:rsidRPr="00FF4D05" w:rsidRDefault="001C3BE8" w:rsidP="00FC651E">
            <w:pPr>
              <w:tabs>
                <w:tab w:val="left" w:pos="201"/>
              </w:tabs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</w:t>
            </w:r>
          </w:p>
          <w:p w14:paraId="6E65D282" w14:textId="2EF05740" w:rsidR="00FC651E" w:rsidRPr="00FF4D05" w:rsidRDefault="00FE23A1" w:rsidP="00FC651E">
            <w:pPr>
              <w:tabs>
                <w:tab w:val="left" w:pos="201"/>
              </w:tabs>
              <w:snapToGrid w:val="0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EA3D45">
              <w:rPr>
                <w:rFonts w:ascii="Garamond" w:hAnsi="Garamond"/>
                <w:sz w:val="18"/>
                <w:szCs w:val="18"/>
              </w:rPr>
              <w:t xml:space="preserve">   </w:t>
            </w:r>
            <w:r w:rsidR="00FC651E" w:rsidRPr="00FF4D05">
              <w:rPr>
                <w:rFonts w:ascii="Garamond" w:hAnsi="Garamond"/>
                <w:sz w:val="18"/>
                <w:szCs w:val="18"/>
              </w:rPr>
              <w:t>EDUM1A_U11</w:t>
            </w:r>
          </w:p>
        </w:tc>
      </w:tr>
      <w:tr w:rsidR="00FC651E" w:rsidRPr="00FF4D05" w14:paraId="7CDD8473" w14:textId="77777777" w:rsidTr="00FD2821">
        <w:trPr>
          <w:trHeight w:val="57"/>
        </w:trPr>
        <w:tc>
          <w:tcPr>
            <w:tcW w:w="8652" w:type="dxa"/>
            <w:gridSpan w:val="2"/>
            <w:shd w:val="clear" w:color="auto" w:fill="auto"/>
          </w:tcPr>
          <w:p w14:paraId="7C0240EE" w14:textId="77777777" w:rsidR="00FC651E" w:rsidRPr="00FF4D05" w:rsidRDefault="00FC651E" w:rsidP="00FC651E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                                                             w zakresie </w:t>
            </w:r>
            <w:r w:rsidRPr="00FF4D05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1560" w:type="dxa"/>
            <w:shd w:val="clear" w:color="auto" w:fill="auto"/>
          </w:tcPr>
          <w:p w14:paraId="7D81EFE8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C651E" w:rsidRPr="00FF4D05" w14:paraId="64ACE94D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592F22A4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796" w:type="dxa"/>
            <w:shd w:val="clear" w:color="auto" w:fill="auto"/>
          </w:tcPr>
          <w:p w14:paraId="0050D8F4" w14:textId="77777777" w:rsidR="00FC651E" w:rsidRPr="00FF4D05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Rozumie potrzebę uczenia się, samodzielnego podejmowania niezależnych prac, wykazując się umiejętnością zbierania, analizowania i interpretowania informacji</w:t>
            </w:r>
            <w:r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, jest gotów do organizowania pracy jako dyrygent</w:t>
            </w:r>
          </w:p>
        </w:tc>
        <w:tc>
          <w:tcPr>
            <w:tcW w:w="1560" w:type="dxa"/>
            <w:shd w:val="clear" w:color="auto" w:fill="auto"/>
          </w:tcPr>
          <w:p w14:paraId="389FC748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FC651E" w:rsidRPr="00FF4D05" w14:paraId="23E9B173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587F1686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7796" w:type="dxa"/>
            <w:shd w:val="clear" w:color="auto" w:fill="auto"/>
          </w:tcPr>
          <w:p w14:paraId="1E8FED92" w14:textId="77777777" w:rsidR="00FC651E" w:rsidRPr="00FF4D05" w:rsidRDefault="00FC651E" w:rsidP="00FC651E">
            <w:pPr>
              <w:autoSpaceDE w:val="0"/>
              <w:autoSpaceDN w:val="0"/>
              <w:adjustRightInd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sz w:val="18"/>
                <w:szCs w:val="18"/>
                <w:lang w:eastAsia="pl-PL"/>
              </w:rPr>
              <w:t>Jest gotów do efektywnego wykorzystania wyobraźni, intuicji, emocjonalności, zdolności twórczej</w:t>
            </w:r>
          </w:p>
          <w:p w14:paraId="1299BA2E" w14:textId="77777777" w:rsidR="00FC651E" w:rsidRPr="00FF4D05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  <w:lang w:eastAsia="pl-PL"/>
              </w:rPr>
              <w:t>pracy w trakcie rozwiązywania problemów</w:t>
            </w:r>
          </w:p>
        </w:tc>
        <w:tc>
          <w:tcPr>
            <w:tcW w:w="1560" w:type="dxa"/>
            <w:shd w:val="clear" w:color="auto" w:fill="auto"/>
          </w:tcPr>
          <w:p w14:paraId="2E883CC5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EDUM1A_K02</w:t>
            </w:r>
          </w:p>
          <w:p w14:paraId="3B90250A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FC651E" w:rsidRPr="00FF4D05" w14:paraId="40704D3D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574940D3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K03</w:t>
            </w:r>
          </w:p>
        </w:tc>
        <w:tc>
          <w:tcPr>
            <w:tcW w:w="7796" w:type="dxa"/>
            <w:shd w:val="clear" w:color="auto" w:fill="auto"/>
          </w:tcPr>
          <w:p w14:paraId="3048B366" w14:textId="77777777" w:rsidR="00FC651E" w:rsidRPr="00FF4D05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Jest gotów do </w:t>
            </w:r>
            <w:r w:rsidRPr="00FF4D05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adaptowania się do nowych i zmieniających się okoliczności oraz kontrolowania swoich zachowań w warunkach związanych z publicznymi prezentacjami</w:t>
            </w:r>
          </w:p>
        </w:tc>
        <w:tc>
          <w:tcPr>
            <w:tcW w:w="1560" w:type="dxa"/>
            <w:shd w:val="clear" w:color="auto" w:fill="auto"/>
          </w:tcPr>
          <w:p w14:paraId="7017143D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FC651E" w:rsidRPr="00FF4D05" w14:paraId="0C12B241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F4FF859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K04</w:t>
            </w:r>
          </w:p>
        </w:tc>
        <w:tc>
          <w:tcPr>
            <w:tcW w:w="7796" w:type="dxa"/>
            <w:shd w:val="clear" w:color="auto" w:fill="auto"/>
          </w:tcPr>
          <w:p w14:paraId="29F74A58" w14:textId="77777777" w:rsidR="00FC651E" w:rsidRPr="00FF4D05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 xml:space="preserve">Jest gotów do krytycznej oceny posiadanej wiedzy i odbieranych treści, a także do uznawania znaczenia wiedzy w rozwiązywaniu problemów związanych z doborem repertuaru, własną techniką dyrygencką, interpretacją i prezentacją publiczną jako dyrygent. </w:t>
            </w:r>
          </w:p>
        </w:tc>
        <w:tc>
          <w:tcPr>
            <w:tcW w:w="1560" w:type="dxa"/>
            <w:shd w:val="clear" w:color="auto" w:fill="auto"/>
          </w:tcPr>
          <w:p w14:paraId="0EEBEDE9" w14:textId="77777777" w:rsidR="00FC651E" w:rsidRPr="00FF4D05" w:rsidRDefault="00FC651E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100AAD" w:rsidRPr="00FF4D05" w14:paraId="2FD29906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444D1A57" w14:textId="77777777" w:rsidR="00100AAD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K05</w:t>
            </w:r>
          </w:p>
        </w:tc>
        <w:tc>
          <w:tcPr>
            <w:tcW w:w="7796" w:type="dxa"/>
            <w:shd w:val="clear" w:color="auto" w:fill="auto"/>
          </w:tcPr>
          <w:p w14:paraId="5CF85452" w14:textId="77777777" w:rsidR="00100AAD" w:rsidRPr="00FF4D05" w:rsidRDefault="00100AAD" w:rsidP="00FC651E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Potrafi wyciągać wnioski ze swoich działań w zakresie pracy dyrygenta.</w:t>
            </w:r>
          </w:p>
        </w:tc>
        <w:tc>
          <w:tcPr>
            <w:tcW w:w="1560" w:type="dxa"/>
            <w:shd w:val="clear" w:color="auto" w:fill="auto"/>
          </w:tcPr>
          <w:p w14:paraId="3DC7AA07" w14:textId="77777777" w:rsidR="00100AAD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  <w:tr w:rsidR="00100AAD" w:rsidRPr="00FF4D05" w14:paraId="31C23BE9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3D4543C9" w14:textId="77777777" w:rsidR="00100AAD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K06</w:t>
            </w:r>
          </w:p>
        </w:tc>
        <w:tc>
          <w:tcPr>
            <w:tcW w:w="7796" w:type="dxa"/>
            <w:shd w:val="clear" w:color="auto" w:fill="auto"/>
          </w:tcPr>
          <w:p w14:paraId="1580DBF3" w14:textId="129D511F" w:rsidR="00100AAD" w:rsidRPr="00FF4D05" w:rsidRDefault="00100AAD" w:rsidP="00100AAD">
            <w:pPr>
              <w:snapToGrid w:val="0"/>
              <w:spacing w:line="100" w:lineRule="atLeast"/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Jest gotów do efektywnego komunikowania się i budowania właściwych relacji interpersonalnych w pracy dyrygenta.</w:t>
            </w:r>
          </w:p>
        </w:tc>
        <w:tc>
          <w:tcPr>
            <w:tcW w:w="1560" w:type="dxa"/>
            <w:shd w:val="clear" w:color="auto" w:fill="auto"/>
          </w:tcPr>
          <w:p w14:paraId="0B82BE11" w14:textId="77777777" w:rsidR="00100AAD" w:rsidRPr="00FF4D05" w:rsidRDefault="00100AAD" w:rsidP="00FC651E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EDUM1A_K0</w:t>
            </w:r>
            <w:r w:rsidR="002119B1" w:rsidRPr="00FF4D05">
              <w:rPr>
                <w:rFonts w:ascii="Garamond" w:hAnsi="Garamond"/>
                <w:sz w:val="18"/>
                <w:szCs w:val="18"/>
              </w:rPr>
              <w:t>6</w:t>
            </w:r>
          </w:p>
        </w:tc>
      </w:tr>
    </w:tbl>
    <w:p w14:paraId="03813A28" w14:textId="77777777" w:rsidR="003C45FC" w:rsidRPr="00FF4D05" w:rsidRDefault="003C45FC" w:rsidP="00AC14F6">
      <w:pPr>
        <w:rPr>
          <w:rFonts w:ascii="Garamond" w:hAnsi="Garamond"/>
          <w:sz w:val="18"/>
          <w:szCs w:val="18"/>
        </w:rPr>
      </w:pPr>
    </w:p>
    <w:p w14:paraId="0FA0C236" w14:textId="77777777" w:rsidR="003C45FC" w:rsidRPr="00FF4D05" w:rsidRDefault="003C45FC" w:rsidP="00AC14F6">
      <w:pPr>
        <w:rPr>
          <w:rFonts w:ascii="Garamond" w:hAnsi="Garamond"/>
          <w:sz w:val="18"/>
          <w:szCs w:val="1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771"/>
      </w:tblGrid>
      <w:tr w:rsidR="00AC14F6" w:rsidRPr="00FF4D05" w14:paraId="3CA7FF12" w14:textId="77777777" w:rsidTr="00AC14F6">
        <w:trPr>
          <w:trHeight w:val="70"/>
        </w:trPr>
        <w:tc>
          <w:tcPr>
            <w:tcW w:w="102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581" w14:textId="77777777" w:rsidR="00AC14F6" w:rsidRPr="00FF4D05" w:rsidRDefault="00AC14F6" w:rsidP="00AC14F6">
            <w:pPr>
              <w:numPr>
                <w:ilvl w:val="1"/>
                <w:numId w:val="5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002700" w:rsidRPr="00FF4D05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AC14F6" w:rsidRPr="00FF4D05" w14:paraId="34DFC8BC" w14:textId="77777777" w:rsidTr="00AC14F6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11AC7" w14:textId="77777777" w:rsidR="00AC14F6" w:rsidRPr="00FF4D05" w:rsidRDefault="00AC14F6" w:rsidP="005E22C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239CF17A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83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D1A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AC14F6" w:rsidRPr="00FF4D05" w14:paraId="507B0F93" w14:textId="77777777" w:rsidTr="00AC14F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4A96B" w14:textId="77777777" w:rsidR="00AC14F6" w:rsidRPr="00FF4D05" w:rsidRDefault="00AC14F6" w:rsidP="005E22C5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42E8A" w14:textId="77777777" w:rsidR="00BF5513" w:rsidRPr="00FF4D05" w:rsidRDefault="007D5996" w:rsidP="005E22C5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BF5513" w:rsidRPr="00FF4D0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  <w:p w14:paraId="46FA0E3E" w14:textId="77777777" w:rsidR="009B370D" w:rsidRPr="00FF4D05" w:rsidRDefault="007C4BDA" w:rsidP="009B370D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p</w:t>
            </w:r>
            <w:r w:rsidR="00AC14F6" w:rsidRPr="00FF4D05">
              <w:rPr>
                <w:rFonts w:ascii="Garamond" w:hAnsi="Garamond"/>
                <w:b/>
                <w:sz w:val="18"/>
                <w:szCs w:val="18"/>
              </w:rPr>
              <w:t>i</w:t>
            </w: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semny </w:t>
            </w:r>
          </w:p>
          <w:p w14:paraId="02013D84" w14:textId="77777777" w:rsidR="00AC14F6" w:rsidRPr="00FF4D05" w:rsidRDefault="00AC14F6" w:rsidP="007C4BDA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1997E" w14:textId="77777777" w:rsidR="00AC14F6" w:rsidRPr="00FF4D05" w:rsidRDefault="009205E9" w:rsidP="00152B95">
            <w:pPr>
              <w:ind w:right="-57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Odpowiedź ustna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8A3484" w14:textId="77777777" w:rsidR="00AC14F6" w:rsidRPr="00FF4D05" w:rsidRDefault="00AC14F6" w:rsidP="005E22C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9034" w14:textId="77777777" w:rsidR="00AC14F6" w:rsidRPr="00FF4D05" w:rsidRDefault="00AC14F6" w:rsidP="007D5996">
            <w:pPr>
              <w:autoSpaceDE w:val="0"/>
              <w:autoSpaceDN w:val="0"/>
              <w:adjustRightInd w:val="0"/>
              <w:rPr>
                <w:rFonts w:ascii="Garamond" w:hAnsi="Garamond"/>
                <w:b/>
                <w:bCs/>
                <w:sz w:val="18"/>
                <w:szCs w:val="18"/>
                <w:lang w:eastAsia="pl-PL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FF4D05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61EE71" w14:textId="77777777" w:rsidR="009B370D" w:rsidRPr="00FF4D05" w:rsidRDefault="00AC14F6" w:rsidP="00F66F5F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Praca</w:t>
            </w:r>
          </w:p>
          <w:p w14:paraId="76050677" w14:textId="77777777" w:rsidR="009B370D" w:rsidRPr="00FF4D05" w:rsidRDefault="00AC14F6" w:rsidP="00F66F5F">
            <w:pPr>
              <w:autoSpaceDE w:val="0"/>
              <w:autoSpaceDN w:val="0"/>
              <w:adjustRightInd w:val="0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wła</w:t>
            </w:r>
            <w:r w:rsidR="00640A7E" w:rsidRPr="00FF4D05">
              <w:rPr>
                <w:rFonts w:ascii="Garamond" w:hAnsi="Garamond"/>
                <w:b/>
                <w:sz w:val="18"/>
                <w:szCs w:val="18"/>
              </w:rPr>
              <w:t>sna</w:t>
            </w:r>
          </w:p>
          <w:p w14:paraId="39D603E2" w14:textId="77777777" w:rsidR="00AC14F6" w:rsidRPr="00FF4D05" w:rsidRDefault="00F66F5F" w:rsidP="00F66F5F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nad znajomością partytury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5FCA4B" w14:textId="77777777" w:rsidR="00AC14F6" w:rsidRPr="00FF4D05" w:rsidRDefault="00AC14F6" w:rsidP="005E22C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08D3E" w14:textId="77777777" w:rsidR="00EF43D2" w:rsidRPr="00FF4D05" w:rsidRDefault="00100AAD" w:rsidP="005E22C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Prezentacja artystyczna/</w:t>
            </w:r>
          </w:p>
          <w:p w14:paraId="34974FE0" w14:textId="77777777" w:rsidR="00AC14F6" w:rsidRPr="00FF4D05" w:rsidRDefault="00640A7E" w:rsidP="005E22C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zali</w:t>
            </w:r>
            <w:r w:rsidR="00184097" w:rsidRPr="00FF4D05">
              <w:rPr>
                <w:rFonts w:ascii="Garamond" w:hAnsi="Garamond"/>
                <w:b/>
                <w:sz w:val="18"/>
                <w:szCs w:val="18"/>
              </w:rPr>
              <w:t>czenie</w:t>
            </w:r>
            <w:r w:rsidR="00EF43D2" w:rsidRPr="00FF4D05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  <w:p w14:paraId="2BE021BD" w14:textId="77777777" w:rsidR="00640A7E" w:rsidRPr="00FF4D05" w:rsidRDefault="00640A7E" w:rsidP="00640A7E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</w:p>
        </w:tc>
      </w:tr>
      <w:tr w:rsidR="00AC14F6" w:rsidRPr="00FF4D05" w14:paraId="0C533BB0" w14:textId="77777777" w:rsidTr="00AC14F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151EC" w14:textId="77777777" w:rsidR="00AC14F6" w:rsidRPr="00FF4D05" w:rsidRDefault="00AC14F6" w:rsidP="005E22C5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808434" w14:textId="77777777" w:rsidR="00AC14F6" w:rsidRPr="00FF4D05" w:rsidRDefault="00AC14F6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05CA4F1" w14:textId="77777777" w:rsidR="00AC14F6" w:rsidRPr="00FF4D05" w:rsidRDefault="00AC14F6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309A86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A4F2E1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06604E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2A95D83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529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7547DF" w14:textId="77777777" w:rsidR="00AC14F6" w:rsidRPr="00FF4D05" w:rsidRDefault="00AC14F6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AC14F6" w:rsidRPr="00FF4D05" w14:paraId="68FDAEC1" w14:textId="77777777" w:rsidTr="00AC14F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435" w14:textId="77777777" w:rsidR="00AC14F6" w:rsidRPr="00FF4D05" w:rsidRDefault="00AC14F6" w:rsidP="005E22C5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A4DEB13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40217A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511C8A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7C09E17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7DCEE5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6E84D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BACC41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3AC43D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871DD9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890BE76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78A49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0EF0F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CFD270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C8F12B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D900B2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BFC9318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A3BECE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BE2CA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984642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CC3AF4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771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FE688D" w14:textId="77777777" w:rsidR="00AC14F6" w:rsidRPr="00FF4D05" w:rsidRDefault="00AC14F6" w:rsidP="005E22C5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5E22C5" w:rsidRPr="00FF4D05" w14:paraId="74A905A4" w14:textId="77777777" w:rsidTr="00AC14F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1188" w14:textId="77777777" w:rsidR="005E22C5" w:rsidRPr="00FF4D05" w:rsidRDefault="005E22C5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W01</w:t>
            </w:r>
            <w:r w:rsidR="00386E42" w:rsidRPr="00FF4D05">
              <w:rPr>
                <w:rFonts w:ascii="Garamond" w:hAnsi="Garamond"/>
                <w:sz w:val="18"/>
                <w:szCs w:val="18"/>
              </w:rPr>
              <w:t xml:space="preserve"> – W0</w:t>
            </w:r>
            <w:r w:rsidR="00166339" w:rsidRPr="00FF4D05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7B6C11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EDA3F7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B801C3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C28772B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770AAF3" w14:textId="77777777" w:rsidR="005E22C5" w:rsidRPr="00FF4D05" w:rsidRDefault="009205E9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0F8E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70AE47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DA9EA6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0543BD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8045FAF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94FE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94A2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020C2D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9A07D2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2AC539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DD15EA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95AA" w14:textId="77777777" w:rsidR="005E22C5" w:rsidRPr="00FF4D05" w:rsidRDefault="00184097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6490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7EBEEE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6F8967" w14:textId="77777777" w:rsidR="005E22C5" w:rsidRPr="00FF4D05" w:rsidRDefault="00746E6C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6FF32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5E22C5" w:rsidRPr="00FF4D05" w14:paraId="18072B66" w14:textId="77777777" w:rsidTr="00AC14F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54AD" w14:textId="77777777" w:rsidR="005E22C5" w:rsidRPr="00FF4D05" w:rsidRDefault="005E22C5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U01</w:t>
            </w:r>
            <w:r w:rsidR="00386E42" w:rsidRPr="00FF4D05">
              <w:rPr>
                <w:rFonts w:ascii="Garamond" w:hAnsi="Garamond"/>
                <w:sz w:val="18"/>
                <w:szCs w:val="18"/>
              </w:rPr>
              <w:t xml:space="preserve"> – U0</w:t>
            </w:r>
            <w:r w:rsidR="00166339" w:rsidRPr="00FF4D05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9F1A23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BA6769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1E17EA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882DA4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4BF147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0A08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7B1BB8F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87530F3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E37F25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917001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ADBB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B0D4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3FA34F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68F5ED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AF51FA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BE8A53C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B839" w14:textId="77777777" w:rsidR="005E22C5" w:rsidRPr="00FF4D05" w:rsidRDefault="00184097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6336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101D5CC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73E261" w14:textId="77777777" w:rsidR="005E22C5" w:rsidRPr="00FF4D05" w:rsidRDefault="00640A7E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C072F6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5E22C5" w:rsidRPr="00FF4D05" w14:paraId="4B2D40D2" w14:textId="77777777" w:rsidTr="00AC14F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AE56" w14:textId="77777777" w:rsidR="005E22C5" w:rsidRPr="00FF4D05" w:rsidRDefault="005E22C5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K01</w:t>
            </w:r>
            <w:r w:rsidR="00FB1C37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284F2D" w:rsidRPr="00FF4D05">
              <w:rPr>
                <w:rFonts w:ascii="Garamond" w:hAnsi="Garamond"/>
                <w:sz w:val="18"/>
                <w:szCs w:val="18"/>
              </w:rPr>
              <w:t>–</w:t>
            </w:r>
            <w:r w:rsidR="00FB1C37" w:rsidRPr="00FF4D05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640A7E" w:rsidRPr="00FF4D05">
              <w:rPr>
                <w:rFonts w:ascii="Garamond" w:hAnsi="Garamond"/>
                <w:sz w:val="18"/>
                <w:szCs w:val="18"/>
              </w:rPr>
              <w:t>K0</w:t>
            </w:r>
            <w:r w:rsidR="00166339" w:rsidRPr="00FF4D05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E5019E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7BE535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152826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B22A6C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F124B4D" w14:textId="77777777" w:rsidR="005E22C5" w:rsidRPr="00FF4D05" w:rsidRDefault="005E22C5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  <w:p w14:paraId="6BDF892F" w14:textId="77777777" w:rsidR="004D7C8B" w:rsidRPr="00FF4D05" w:rsidRDefault="004D7C8B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C376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ABD7B94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3AC465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D1230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FF7775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89F0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8C23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AAED48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5DE9CE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DF470C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B56E93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E7BB" w14:textId="77777777" w:rsidR="005E22C5" w:rsidRPr="00FF4D05" w:rsidRDefault="00184097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9ABF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C2527F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E3CC6B" w14:textId="77777777" w:rsidR="005E22C5" w:rsidRPr="00FF4D05" w:rsidRDefault="00184097" w:rsidP="005E22C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260F7F" w14:textId="77777777" w:rsidR="005E22C5" w:rsidRPr="00FF4D05" w:rsidRDefault="005E22C5" w:rsidP="005E22C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26423302" w14:textId="60EED076" w:rsidR="003512D9" w:rsidRPr="00FF4D05" w:rsidRDefault="00AC14F6" w:rsidP="00B61DC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FF4D05">
        <w:rPr>
          <w:rFonts w:ascii="Garamond" w:hAnsi="Garamond"/>
          <w:b/>
          <w:i/>
          <w:sz w:val="18"/>
          <w:szCs w:val="18"/>
        </w:rPr>
        <w:t>*niepotrzebne usunąć</w:t>
      </w:r>
    </w:p>
    <w:p w14:paraId="54AB936A" w14:textId="77777777" w:rsidR="00C81B59" w:rsidRPr="00FF4D05" w:rsidRDefault="00C81B59" w:rsidP="005D43AC">
      <w:pPr>
        <w:rPr>
          <w:rFonts w:ascii="Garamond" w:hAnsi="Garamond"/>
          <w:sz w:val="18"/>
          <w:szCs w:val="18"/>
        </w:rPr>
      </w:pPr>
    </w:p>
    <w:p w14:paraId="5543327B" w14:textId="77777777" w:rsidR="003D37CC" w:rsidRPr="00FF4D05" w:rsidRDefault="003D37CC">
      <w:pPr>
        <w:rPr>
          <w:rFonts w:ascii="Garamond" w:hAnsi="Garamond"/>
          <w:color w:val="FF0000"/>
          <w:sz w:val="18"/>
          <w:szCs w:val="18"/>
        </w:rPr>
      </w:pPr>
    </w:p>
    <w:p w14:paraId="0DF484E2" w14:textId="77777777" w:rsidR="009F66E9" w:rsidRPr="00FF4D05" w:rsidRDefault="009F66E9">
      <w:pPr>
        <w:rPr>
          <w:rFonts w:ascii="Garamond" w:hAnsi="Garamond"/>
          <w:sz w:val="18"/>
          <w:szCs w:val="18"/>
        </w:rPr>
      </w:pPr>
    </w:p>
    <w:p w14:paraId="4ED07289" w14:textId="77777777" w:rsidR="00667D28" w:rsidRPr="00FF4D05" w:rsidRDefault="00667D28">
      <w:pPr>
        <w:rPr>
          <w:rFonts w:ascii="Garamond" w:hAnsi="Garamond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917BDA" w:rsidRPr="00FF4D05" w14:paraId="5CACBD4C" w14:textId="77777777" w:rsidTr="00917BDA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90AA" w14:textId="77777777" w:rsidR="00917BDA" w:rsidRPr="00FF4D05" w:rsidRDefault="00917BDA" w:rsidP="00917BDA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917BDA" w:rsidRPr="00FF4D05" w14:paraId="3838FD2D" w14:textId="77777777" w:rsidTr="00917BDA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E9E5" w14:textId="77777777" w:rsidR="00917BDA" w:rsidRPr="00FF4D05" w:rsidRDefault="00917BDA" w:rsidP="00917BD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D580" w14:textId="77777777" w:rsidR="00917BDA" w:rsidRPr="00FF4D05" w:rsidRDefault="00917BDA" w:rsidP="00917BD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6B22" w14:textId="77777777" w:rsidR="00917BDA" w:rsidRPr="00FF4D05" w:rsidRDefault="00917BDA" w:rsidP="00917BD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3F24F5" w:rsidRPr="00FF4D05" w14:paraId="6C4FA44D" w14:textId="77777777" w:rsidTr="00917BDA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56A8E" w14:textId="77777777" w:rsidR="003F24F5" w:rsidRPr="00FF4D05" w:rsidRDefault="003F24F5" w:rsidP="003F24F5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72A" w14:textId="77777777" w:rsidR="003F24F5" w:rsidRPr="00FF4D05" w:rsidRDefault="003F24F5" w:rsidP="003F24F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8095" w14:textId="780BE24B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3F24F5" w:rsidRPr="00FF4D05" w14:paraId="2E9A0175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F0573" w14:textId="77777777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E0C6" w14:textId="77777777" w:rsidR="003F24F5" w:rsidRPr="00FF4D05" w:rsidRDefault="003F24F5" w:rsidP="003F24F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D729" w14:textId="2F797BED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3F24F5" w:rsidRPr="00FF4D05" w14:paraId="7E6D61A0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6BCDE" w14:textId="77777777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88E8" w14:textId="77777777" w:rsidR="003F24F5" w:rsidRPr="00FF4D05" w:rsidRDefault="003F24F5" w:rsidP="003F24F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1A93" w14:textId="60A51431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3F24F5" w:rsidRPr="00FF4D05" w14:paraId="15077742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72A71" w14:textId="77777777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F981" w14:textId="77777777" w:rsidR="003F24F5" w:rsidRPr="00FF4D05" w:rsidRDefault="003F24F5" w:rsidP="003F24F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BC81" w14:textId="1FE25214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3F24F5" w:rsidRPr="00FF4D05" w14:paraId="2D6734AE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E303" w14:textId="77777777" w:rsidR="003F24F5" w:rsidRPr="00FF4D05" w:rsidRDefault="003F24F5" w:rsidP="003F24F5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C13C" w14:textId="77777777" w:rsidR="003F24F5" w:rsidRPr="00FF4D05" w:rsidRDefault="003F24F5" w:rsidP="003F24F5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D7CB" w14:textId="12D88770" w:rsidR="003F24F5" w:rsidRPr="00FF4D05" w:rsidRDefault="003F24F5" w:rsidP="003F24F5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B5CB7F2" w14:textId="77777777" w:rsidR="00917BDA" w:rsidRPr="00FF4D05" w:rsidRDefault="00917BDA">
      <w:pPr>
        <w:rPr>
          <w:rFonts w:ascii="Garamond" w:hAnsi="Garamond"/>
          <w:sz w:val="18"/>
          <w:szCs w:val="18"/>
        </w:rPr>
      </w:pPr>
    </w:p>
    <w:p w14:paraId="5F09BCB8" w14:textId="77777777" w:rsidR="00917BDA" w:rsidRPr="00FF4D05" w:rsidRDefault="00917BDA">
      <w:pPr>
        <w:rPr>
          <w:rFonts w:ascii="Garamond" w:hAnsi="Garamond"/>
          <w:sz w:val="18"/>
          <w:szCs w:val="18"/>
        </w:rPr>
      </w:pPr>
    </w:p>
    <w:p w14:paraId="1399B7C9" w14:textId="77777777" w:rsidR="003D37CC" w:rsidRPr="00FF4D05" w:rsidRDefault="003D37CC">
      <w:pPr>
        <w:numPr>
          <w:ilvl w:val="0"/>
          <w:numId w:val="3"/>
        </w:numPr>
        <w:rPr>
          <w:rFonts w:ascii="Garamond" w:hAnsi="Garamond"/>
          <w:sz w:val="18"/>
          <w:szCs w:val="18"/>
        </w:rPr>
      </w:pPr>
      <w:r w:rsidRPr="00FF4D05">
        <w:rPr>
          <w:rFonts w:ascii="Garamond" w:hAnsi="Garamond"/>
          <w:sz w:val="18"/>
          <w:szCs w:val="18"/>
        </w:rPr>
        <w:t>BILANS PUNKTÓW ECTS – NAKŁAD PRACY STUDENTA</w:t>
      </w:r>
    </w:p>
    <w:tbl>
      <w:tblPr>
        <w:tblW w:w="1077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2"/>
        <w:gridCol w:w="1435"/>
        <w:gridCol w:w="1371"/>
      </w:tblGrid>
      <w:tr w:rsidR="00E14561" w:rsidRPr="00FF4D05" w14:paraId="151FCC96" w14:textId="77777777" w:rsidTr="00754903">
        <w:trPr>
          <w:cantSplit/>
        </w:trPr>
        <w:tc>
          <w:tcPr>
            <w:tcW w:w="7972" w:type="dxa"/>
            <w:vMerge w:val="restart"/>
            <w:shd w:val="clear" w:color="auto" w:fill="auto"/>
          </w:tcPr>
          <w:p w14:paraId="0B2C64CD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Kategoria</w:t>
            </w:r>
          </w:p>
        </w:tc>
        <w:tc>
          <w:tcPr>
            <w:tcW w:w="2806" w:type="dxa"/>
            <w:gridSpan w:val="2"/>
            <w:shd w:val="clear" w:color="auto" w:fill="auto"/>
          </w:tcPr>
          <w:p w14:paraId="4123CA97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Obciążenie studenta</w:t>
            </w:r>
          </w:p>
        </w:tc>
      </w:tr>
      <w:tr w:rsidR="00E14561" w:rsidRPr="00FF4D05" w14:paraId="2F933E50" w14:textId="77777777" w:rsidTr="00754903">
        <w:trPr>
          <w:cantSplit/>
        </w:trPr>
        <w:tc>
          <w:tcPr>
            <w:tcW w:w="7972" w:type="dxa"/>
            <w:vMerge/>
            <w:shd w:val="clear" w:color="auto" w:fill="auto"/>
          </w:tcPr>
          <w:p w14:paraId="7FF86623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35" w:type="dxa"/>
            <w:shd w:val="clear" w:color="auto" w:fill="auto"/>
          </w:tcPr>
          <w:p w14:paraId="77735023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1DD63F7C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stacjonarne</w:t>
            </w:r>
          </w:p>
        </w:tc>
        <w:tc>
          <w:tcPr>
            <w:tcW w:w="1371" w:type="dxa"/>
            <w:shd w:val="clear" w:color="auto" w:fill="auto"/>
          </w:tcPr>
          <w:p w14:paraId="3F4E39C2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370AACC8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niestacjonarne</w:t>
            </w:r>
          </w:p>
        </w:tc>
      </w:tr>
      <w:tr w:rsidR="00E14561" w:rsidRPr="00FF4D05" w14:paraId="1BD6C5AE" w14:textId="77777777" w:rsidTr="00754903">
        <w:tc>
          <w:tcPr>
            <w:tcW w:w="7972" w:type="dxa"/>
            <w:shd w:val="clear" w:color="auto" w:fill="auto"/>
          </w:tcPr>
          <w:p w14:paraId="3ECA4BBE" w14:textId="77777777" w:rsidR="00E14561" w:rsidRPr="00FF4D05" w:rsidRDefault="00E14561" w:rsidP="00261A08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FF4D05">
              <w:rPr>
                <w:rFonts w:ascii="Garamond" w:hAnsi="Garamond"/>
                <w:color w:val="000000" w:themeColor="text1"/>
                <w:sz w:val="18"/>
                <w:szCs w:val="18"/>
                <w:highlight w:val="lightGray"/>
              </w:rPr>
              <w:t>LICZBA GODZIN REALIZOWANYCH PRZY BEZPOŚREDNIM UDZIALE NAUCZYCIELA /GODZINY KONTAKTOWE/</w:t>
            </w:r>
          </w:p>
        </w:tc>
        <w:tc>
          <w:tcPr>
            <w:tcW w:w="1435" w:type="dxa"/>
            <w:shd w:val="clear" w:color="auto" w:fill="auto"/>
          </w:tcPr>
          <w:p w14:paraId="71C89934" w14:textId="77777777" w:rsidR="00E14561" w:rsidRPr="00FF4D05" w:rsidRDefault="00920397" w:rsidP="00261A0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371" w:type="dxa"/>
            <w:shd w:val="clear" w:color="auto" w:fill="auto"/>
          </w:tcPr>
          <w:p w14:paraId="37AA5049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4561" w:rsidRPr="00FF4D05" w14:paraId="40AF65F7" w14:textId="77777777" w:rsidTr="00754903">
        <w:tc>
          <w:tcPr>
            <w:tcW w:w="7972" w:type="dxa"/>
            <w:shd w:val="clear" w:color="auto" w:fill="auto"/>
          </w:tcPr>
          <w:p w14:paraId="196A70CA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35" w:type="dxa"/>
            <w:shd w:val="clear" w:color="auto" w:fill="auto"/>
          </w:tcPr>
          <w:p w14:paraId="2375C14A" w14:textId="77777777" w:rsidR="00E14561" w:rsidRPr="00FF4D05" w:rsidRDefault="007F26D6" w:rsidP="00261A0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371" w:type="dxa"/>
            <w:shd w:val="clear" w:color="auto" w:fill="auto"/>
          </w:tcPr>
          <w:p w14:paraId="7784E76E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4561" w:rsidRPr="00FF4D05" w14:paraId="544165FF" w14:textId="77777777" w:rsidTr="00754903">
        <w:tc>
          <w:tcPr>
            <w:tcW w:w="7972" w:type="dxa"/>
            <w:shd w:val="clear" w:color="auto" w:fill="auto"/>
          </w:tcPr>
          <w:p w14:paraId="5849F7C1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  <w:highlight w:val="lightGray"/>
              </w:rPr>
              <w:t>SAMODZIELNA PRACA STUDENTA /GODZINY NIEKONTAKTOWE/</w:t>
            </w:r>
          </w:p>
        </w:tc>
        <w:tc>
          <w:tcPr>
            <w:tcW w:w="1435" w:type="dxa"/>
            <w:shd w:val="clear" w:color="auto" w:fill="auto"/>
          </w:tcPr>
          <w:p w14:paraId="28B27BC9" w14:textId="77777777" w:rsidR="00E14561" w:rsidRPr="00FF4D05" w:rsidRDefault="00100AAD" w:rsidP="00261A0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71" w:type="dxa"/>
            <w:shd w:val="clear" w:color="auto" w:fill="auto"/>
          </w:tcPr>
          <w:p w14:paraId="62438B3C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4561" w:rsidRPr="00FF4D05" w14:paraId="7034156A" w14:textId="77777777" w:rsidTr="00754903">
        <w:tc>
          <w:tcPr>
            <w:tcW w:w="7972" w:type="dxa"/>
            <w:shd w:val="clear" w:color="auto" w:fill="auto"/>
          </w:tcPr>
          <w:p w14:paraId="6BF2C25F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Samodzielne przygotowanie do zajęć</w:t>
            </w:r>
            <w:r w:rsidR="00FE5A6F" w:rsidRPr="00FF4D05">
              <w:rPr>
                <w:rFonts w:ascii="Garamond" w:hAnsi="Garamond"/>
                <w:sz w:val="18"/>
                <w:szCs w:val="18"/>
              </w:rPr>
              <w:t xml:space="preserve"> i zaliczenia</w:t>
            </w:r>
          </w:p>
        </w:tc>
        <w:tc>
          <w:tcPr>
            <w:tcW w:w="1435" w:type="dxa"/>
            <w:shd w:val="clear" w:color="auto" w:fill="auto"/>
          </w:tcPr>
          <w:p w14:paraId="5B17B570" w14:textId="77777777" w:rsidR="00E14561" w:rsidRPr="00FF4D05" w:rsidRDefault="00100AAD" w:rsidP="00261A0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FF4D05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371" w:type="dxa"/>
            <w:shd w:val="clear" w:color="auto" w:fill="auto"/>
          </w:tcPr>
          <w:p w14:paraId="37987E5A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4561" w:rsidRPr="00FF4D05" w14:paraId="58913761" w14:textId="77777777" w:rsidTr="00754903">
        <w:trPr>
          <w:trHeight w:val="70"/>
        </w:trPr>
        <w:tc>
          <w:tcPr>
            <w:tcW w:w="7972" w:type="dxa"/>
            <w:shd w:val="clear" w:color="auto" w:fill="auto"/>
          </w:tcPr>
          <w:p w14:paraId="192671BB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  <w:highlight w:val="lightGray"/>
              </w:rPr>
            </w:pPr>
            <w:r w:rsidRPr="00FF4D05">
              <w:rPr>
                <w:rFonts w:ascii="Garamond" w:hAnsi="Garamond"/>
                <w:sz w:val="18"/>
                <w:szCs w:val="18"/>
                <w:highlight w:val="lightGray"/>
              </w:rPr>
              <w:t>ŁĄCZNA LICZBA GODZIN</w:t>
            </w:r>
          </w:p>
        </w:tc>
        <w:tc>
          <w:tcPr>
            <w:tcW w:w="1435" w:type="dxa"/>
            <w:shd w:val="clear" w:color="auto" w:fill="auto"/>
          </w:tcPr>
          <w:p w14:paraId="72E5CDE6" w14:textId="77777777" w:rsidR="00E14561" w:rsidRPr="00FF4D05" w:rsidRDefault="007F26D6" w:rsidP="00261A0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1371" w:type="dxa"/>
            <w:shd w:val="clear" w:color="auto" w:fill="auto"/>
          </w:tcPr>
          <w:p w14:paraId="7518EEE2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E14561" w:rsidRPr="00FF4D05" w14:paraId="6D6D1825" w14:textId="77777777" w:rsidTr="00754903">
        <w:tc>
          <w:tcPr>
            <w:tcW w:w="7972" w:type="dxa"/>
            <w:shd w:val="clear" w:color="auto" w:fill="auto"/>
          </w:tcPr>
          <w:p w14:paraId="56067800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  <w:highlight w:val="lightGray"/>
              </w:rPr>
            </w:pPr>
            <w:r w:rsidRPr="00FF4D05">
              <w:rPr>
                <w:rFonts w:ascii="Garamond" w:hAnsi="Garamond"/>
                <w:sz w:val="18"/>
                <w:szCs w:val="18"/>
                <w:highlight w:val="lightGray"/>
              </w:rPr>
              <w:t>PUNKTY ECTS za przedmiot</w:t>
            </w:r>
          </w:p>
        </w:tc>
        <w:tc>
          <w:tcPr>
            <w:tcW w:w="1435" w:type="dxa"/>
            <w:shd w:val="clear" w:color="auto" w:fill="auto"/>
          </w:tcPr>
          <w:p w14:paraId="51368A31" w14:textId="77777777" w:rsidR="00E14561" w:rsidRPr="00FF4D05" w:rsidRDefault="007F26D6" w:rsidP="00261A08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FF4D05">
              <w:rPr>
                <w:rFonts w:ascii="Garamond" w:hAnsi="Garamond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71" w:type="dxa"/>
            <w:shd w:val="clear" w:color="auto" w:fill="auto"/>
          </w:tcPr>
          <w:p w14:paraId="34604CBF" w14:textId="77777777" w:rsidR="00E14561" w:rsidRPr="00FF4D05" w:rsidRDefault="00E14561" w:rsidP="00261A08">
            <w:pPr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0D443EB4" w14:textId="77777777" w:rsidR="003D37CC" w:rsidRPr="00FF4D05" w:rsidRDefault="003D37CC">
      <w:pPr>
        <w:rPr>
          <w:rFonts w:ascii="Garamond" w:hAnsi="Garamond"/>
          <w:sz w:val="18"/>
          <w:szCs w:val="18"/>
        </w:rPr>
      </w:pPr>
    </w:p>
    <w:p w14:paraId="0E262B3A" w14:textId="77777777" w:rsidR="00D31651" w:rsidRPr="00FF4D05" w:rsidRDefault="00D31651">
      <w:pPr>
        <w:rPr>
          <w:rFonts w:ascii="Garamond" w:hAnsi="Garamond"/>
          <w:sz w:val="18"/>
          <w:szCs w:val="18"/>
        </w:rPr>
      </w:pPr>
    </w:p>
    <w:p w14:paraId="69550D82" w14:textId="77777777" w:rsidR="00D31651" w:rsidRPr="00FF4D05" w:rsidRDefault="00D31651">
      <w:pPr>
        <w:rPr>
          <w:rFonts w:ascii="Garamond" w:hAnsi="Garamond"/>
          <w:sz w:val="18"/>
          <w:szCs w:val="18"/>
        </w:rPr>
      </w:pPr>
    </w:p>
    <w:p w14:paraId="7EF43254" w14:textId="77777777" w:rsidR="00D31651" w:rsidRPr="00FF4D05" w:rsidRDefault="00D31651">
      <w:pPr>
        <w:rPr>
          <w:rFonts w:ascii="Garamond" w:hAnsi="Garamond"/>
          <w:sz w:val="18"/>
          <w:szCs w:val="18"/>
        </w:rPr>
      </w:pPr>
    </w:p>
    <w:p w14:paraId="793BB540" w14:textId="77777777" w:rsidR="003D37CC" w:rsidRPr="00FF4D05" w:rsidRDefault="003D37CC">
      <w:pPr>
        <w:rPr>
          <w:rFonts w:ascii="Garamond" w:hAnsi="Garamond"/>
          <w:sz w:val="18"/>
          <w:szCs w:val="18"/>
        </w:rPr>
      </w:pPr>
      <w:r w:rsidRPr="00FF4D05">
        <w:rPr>
          <w:rFonts w:ascii="Garamond" w:hAnsi="Garamond"/>
          <w:sz w:val="18"/>
          <w:szCs w:val="18"/>
        </w:rPr>
        <w:t>Przyjmuję do realizacji………………………………………………………………………………………………</w:t>
      </w:r>
    </w:p>
    <w:p w14:paraId="02A5584E" w14:textId="77777777" w:rsidR="00D31651" w:rsidRPr="00FF4D05" w:rsidRDefault="00D31651">
      <w:pPr>
        <w:rPr>
          <w:rFonts w:ascii="Garamond" w:hAnsi="Garamond"/>
          <w:sz w:val="18"/>
          <w:szCs w:val="18"/>
        </w:rPr>
      </w:pPr>
    </w:p>
    <w:p w14:paraId="04815664" w14:textId="77777777" w:rsidR="003D37CC" w:rsidRPr="00FF4D05" w:rsidRDefault="003D37CC" w:rsidP="00754903">
      <w:pPr>
        <w:ind w:firstLine="708"/>
        <w:rPr>
          <w:rFonts w:ascii="Garamond" w:hAnsi="Garamond"/>
          <w:sz w:val="18"/>
          <w:szCs w:val="18"/>
        </w:rPr>
      </w:pPr>
      <w:r w:rsidRPr="00FF4D05">
        <w:rPr>
          <w:rFonts w:ascii="Garamond" w:hAnsi="Garamond"/>
          <w:sz w:val="18"/>
          <w:szCs w:val="18"/>
        </w:rPr>
        <w:t>(data i podpisy osób prowadzących przedmiot w danym roku akademicki)</w:t>
      </w:r>
    </w:p>
    <w:sectPr w:rsidR="003D37CC" w:rsidRPr="00FF4D05" w:rsidSect="004C4A1A">
      <w:pgSz w:w="11906" w:h="16838"/>
      <w:pgMar w:top="709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98BE2D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4" w15:restartNumberingAfterBreak="0">
    <w:nsid w:val="02907D91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160A2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6C83"/>
    <w:multiLevelType w:val="hybridMultilevel"/>
    <w:tmpl w:val="17B61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C3817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5489C"/>
    <w:multiLevelType w:val="multilevel"/>
    <w:tmpl w:val="846EF4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DE36D5E"/>
    <w:multiLevelType w:val="hybridMultilevel"/>
    <w:tmpl w:val="175EED2A"/>
    <w:lvl w:ilvl="0" w:tplc="18585E24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616A2E"/>
    <w:multiLevelType w:val="hybridMultilevel"/>
    <w:tmpl w:val="8E5CF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06E32"/>
    <w:multiLevelType w:val="hybridMultilevel"/>
    <w:tmpl w:val="291EC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F86E2D"/>
    <w:multiLevelType w:val="hybridMultilevel"/>
    <w:tmpl w:val="1E5E3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59D0"/>
    <w:multiLevelType w:val="multilevel"/>
    <w:tmpl w:val="A8763D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6F8D34B7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30123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76428140">
    <w:abstractNumId w:val="0"/>
  </w:num>
  <w:num w:numId="2" w16cid:durableId="1740516416">
    <w:abstractNumId w:val="1"/>
  </w:num>
  <w:num w:numId="3" w16cid:durableId="470367375">
    <w:abstractNumId w:val="2"/>
  </w:num>
  <w:num w:numId="4" w16cid:durableId="1370912233">
    <w:abstractNumId w:val="3"/>
  </w:num>
  <w:num w:numId="5" w16cid:durableId="1070998336">
    <w:abstractNumId w:val="11"/>
  </w:num>
  <w:num w:numId="6" w16cid:durableId="2004315750">
    <w:abstractNumId w:val="9"/>
  </w:num>
  <w:num w:numId="7" w16cid:durableId="1795830928">
    <w:abstractNumId w:val="12"/>
  </w:num>
  <w:num w:numId="8" w16cid:durableId="1025059027">
    <w:abstractNumId w:val="6"/>
  </w:num>
  <w:num w:numId="9" w16cid:durableId="1061976688">
    <w:abstractNumId w:val="14"/>
  </w:num>
  <w:num w:numId="10" w16cid:durableId="1240209636">
    <w:abstractNumId w:val="13"/>
  </w:num>
  <w:num w:numId="11" w16cid:durableId="1701709830">
    <w:abstractNumId w:val="17"/>
  </w:num>
  <w:num w:numId="12" w16cid:durableId="1484664549">
    <w:abstractNumId w:val="15"/>
  </w:num>
  <w:num w:numId="13" w16cid:durableId="336270357">
    <w:abstractNumId w:val="8"/>
  </w:num>
  <w:num w:numId="14" w16cid:durableId="990476469">
    <w:abstractNumId w:val="5"/>
  </w:num>
  <w:num w:numId="15" w16cid:durableId="1207066310">
    <w:abstractNumId w:val="16"/>
  </w:num>
  <w:num w:numId="16" w16cid:durableId="1271933550">
    <w:abstractNumId w:val="7"/>
  </w:num>
  <w:num w:numId="17" w16cid:durableId="1424303797">
    <w:abstractNumId w:val="4"/>
  </w:num>
  <w:num w:numId="18" w16cid:durableId="9345547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D0A"/>
    <w:rsid w:val="00002700"/>
    <w:rsid w:val="00011A2C"/>
    <w:rsid w:val="00011ED5"/>
    <w:rsid w:val="00012432"/>
    <w:rsid w:val="00014FAC"/>
    <w:rsid w:val="000157E3"/>
    <w:rsid w:val="00020B87"/>
    <w:rsid w:val="0004157E"/>
    <w:rsid w:val="000419C0"/>
    <w:rsid w:val="00046D79"/>
    <w:rsid w:val="00072621"/>
    <w:rsid w:val="00087F7F"/>
    <w:rsid w:val="0009015F"/>
    <w:rsid w:val="00092F0D"/>
    <w:rsid w:val="00093B11"/>
    <w:rsid w:val="00095ACD"/>
    <w:rsid w:val="00097376"/>
    <w:rsid w:val="00097EFE"/>
    <w:rsid w:val="000A1388"/>
    <w:rsid w:val="000A3ADB"/>
    <w:rsid w:val="000B3EB4"/>
    <w:rsid w:val="000B5BEB"/>
    <w:rsid w:val="000B7AC5"/>
    <w:rsid w:val="000D1CC9"/>
    <w:rsid w:val="000E0EC5"/>
    <w:rsid w:val="000E1579"/>
    <w:rsid w:val="000E276A"/>
    <w:rsid w:val="000E4363"/>
    <w:rsid w:val="000F15A6"/>
    <w:rsid w:val="00100AAD"/>
    <w:rsid w:val="00102323"/>
    <w:rsid w:val="001024BA"/>
    <w:rsid w:val="00105D77"/>
    <w:rsid w:val="00107540"/>
    <w:rsid w:val="001108BB"/>
    <w:rsid w:val="00110D5B"/>
    <w:rsid w:val="00112829"/>
    <w:rsid w:val="00115DD4"/>
    <w:rsid w:val="00116E10"/>
    <w:rsid w:val="001170B4"/>
    <w:rsid w:val="00117C65"/>
    <w:rsid w:val="001269F8"/>
    <w:rsid w:val="00130649"/>
    <w:rsid w:val="001310CC"/>
    <w:rsid w:val="001332E0"/>
    <w:rsid w:val="001413B5"/>
    <w:rsid w:val="001418CB"/>
    <w:rsid w:val="00144990"/>
    <w:rsid w:val="001452DC"/>
    <w:rsid w:val="00152B95"/>
    <w:rsid w:val="00154914"/>
    <w:rsid w:val="00160038"/>
    <w:rsid w:val="00166339"/>
    <w:rsid w:val="00170FD7"/>
    <w:rsid w:val="00173A5D"/>
    <w:rsid w:val="00180881"/>
    <w:rsid w:val="001815DF"/>
    <w:rsid w:val="00184097"/>
    <w:rsid w:val="00192A3E"/>
    <w:rsid w:val="0019544B"/>
    <w:rsid w:val="001963EA"/>
    <w:rsid w:val="001B4D49"/>
    <w:rsid w:val="001B522F"/>
    <w:rsid w:val="001C3BE8"/>
    <w:rsid w:val="001C54C9"/>
    <w:rsid w:val="001D2AFE"/>
    <w:rsid w:val="001D72D2"/>
    <w:rsid w:val="001E19ED"/>
    <w:rsid w:val="001F12C1"/>
    <w:rsid w:val="001F4B49"/>
    <w:rsid w:val="00200C90"/>
    <w:rsid w:val="002119B1"/>
    <w:rsid w:val="0021436A"/>
    <w:rsid w:val="002171DE"/>
    <w:rsid w:val="002220F9"/>
    <w:rsid w:val="0022363E"/>
    <w:rsid w:val="00223DC4"/>
    <w:rsid w:val="00225CB1"/>
    <w:rsid w:val="00230EE1"/>
    <w:rsid w:val="00242D46"/>
    <w:rsid w:val="002437C7"/>
    <w:rsid w:val="00243952"/>
    <w:rsid w:val="0025396D"/>
    <w:rsid w:val="00257DD4"/>
    <w:rsid w:val="00261A08"/>
    <w:rsid w:val="002643E7"/>
    <w:rsid w:val="0026687B"/>
    <w:rsid w:val="0027087E"/>
    <w:rsid w:val="00272C4D"/>
    <w:rsid w:val="00283987"/>
    <w:rsid w:val="00284F2D"/>
    <w:rsid w:val="002907B3"/>
    <w:rsid w:val="002A6942"/>
    <w:rsid w:val="002B10C0"/>
    <w:rsid w:val="002B2373"/>
    <w:rsid w:val="002B3770"/>
    <w:rsid w:val="002C1699"/>
    <w:rsid w:val="002C607E"/>
    <w:rsid w:val="002D04B1"/>
    <w:rsid w:val="002D32BE"/>
    <w:rsid w:val="002D5447"/>
    <w:rsid w:val="002E2453"/>
    <w:rsid w:val="002E5E05"/>
    <w:rsid w:val="002E636C"/>
    <w:rsid w:val="002F6BE7"/>
    <w:rsid w:val="00301ED4"/>
    <w:rsid w:val="0030407D"/>
    <w:rsid w:val="0030517F"/>
    <w:rsid w:val="0030734F"/>
    <w:rsid w:val="00307394"/>
    <w:rsid w:val="00307D4F"/>
    <w:rsid w:val="003102BE"/>
    <w:rsid w:val="00314803"/>
    <w:rsid w:val="00320702"/>
    <w:rsid w:val="00322284"/>
    <w:rsid w:val="00325ABA"/>
    <w:rsid w:val="00330E8A"/>
    <w:rsid w:val="00335F18"/>
    <w:rsid w:val="00335F47"/>
    <w:rsid w:val="003512D9"/>
    <w:rsid w:val="00362316"/>
    <w:rsid w:val="00363570"/>
    <w:rsid w:val="00364F1E"/>
    <w:rsid w:val="00364F84"/>
    <w:rsid w:val="003652FC"/>
    <w:rsid w:val="00373B4D"/>
    <w:rsid w:val="003757AE"/>
    <w:rsid w:val="003833BA"/>
    <w:rsid w:val="00386279"/>
    <w:rsid w:val="00386E42"/>
    <w:rsid w:val="0038710B"/>
    <w:rsid w:val="0039554D"/>
    <w:rsid w:val="003A03C7"/>
    <w:rsid w:val="003A50E9"/>
    <w:rsid w:val="003C031F"/>
    <w:rsid w:val="003C3D6F"/>
    <w:rsid w:val="003C45FC"/>
    <w:rsid w:val="003D37CC"/>
    <w:rsid w:val="003D64A0"/>
    <w:rsid w:val="003D70D4"/>
    <w:rsid w:val="003E6D32"/>
    <w:rsid w:val="003E7B8D"/>
    <w:rsid w:val="003F24F5"/>
    <w:rsid w:val="00400855"/>
    <w:rsid w:val="0040257C"/>
    <w:rsid w:val="00404B43"/>
    <w:rsid w:val="00412408"/>
    <w:rsid w:val="00416142"/>
    <w:rsid w:val="00417478"/>
    <w:rsid w:val="0041775D"/>
    <w:rsid w:val="00422339"/>
    <w:rsid w:val="00427808"/>
    <w:rsid w:val="004278D7"/>
    <w:rsid w:val="00433B53"/>
    <w:rsid w:val="00433D2F"/>
    <w:rsid w:val="00442097"/>
    <w:rsid w:val="004442A8"/>
    <w:rsid w:val="00446799"/>
    <w:rsid w:val="0044742D"/>
    <w:rsid w:val="004509D7"/>
    <w:rsid w:val="00452A67"/>
    <w:rsid w:val="00454D53"/>
    <w:rsid w:val="00455228"/>
    <w:rsid w:val="00461CAF"/>
    <w:rsid w:val="00464DAE"/>
    <w:rsid w:val="00470DB8"/>
    <w:rsid w:val="00491C8D"/>
    <w:rsid w:val="0049711E"/>
    <w:rsid w:val="004A535B"/>
    <w:rsid w:val="004A5E50"/>
    <w:rsid w:val="004A6DA1"/>
    <w:rsid w:val="004B6545"/>
    <w:rsid w:val="004B7815"/>
    <w:rsid w:val="004C1307"/>
    <w:rsid w:val="004C1F42"/>
    <w:rsid w:val="004C4A1A"/>
    <w:rsid w:val="004D7009"/>
    <w:rsid w:val="004D7C8B"/>
    <w:rsid w:val="004E1BA5"/>
    <w:rsid w:val="004E1DD4"/>
    <w:rsid w:val="004E4AD0"/>
    <w:rsid w:val="004F7B87"/>
    <w:rsid w:val="00500BC2"/>
    <w:rsid w:val="00504D48"/>
    <w:rsid w:val="00510705"/>
    <w:rsid w:val="00511662"/>
    <w:rsid w:val="00517141"/>
    <w:rsid w:val="0051752F"/>
    <w:rsid w:val="005265E5"/>
    <w:rsid w:val="005500B9"/>
    <w:rsid w:val="005516BF"/>
    <w:rsid w:val="005579F3"/>
    <w:rsid w:val="005651BD"/>
    <w:rsid w:val="005731B8"/>
    <w:rsid w:val="00573ADC"/>
    <w:rsid w:val="0058663F"/>
    <w:rsid w:val="00590C1E"/>
    <w:rsid w:val="00592A09"/>
    <w:rsid w:val="005B4CCA"/>
    <w:rsid w:val="005C2F9F"/>
    <w:rsid w:val="005C48D6"/>
    <w:rsid w:val="005C57BC"/>
    <w:rsid w:val="005D29D7"/>
    <w:rsid w:val="005D43AC"/>
    <w:rsid w:val="005D5B70"/>
    <w:rsid w:val="005E1209"/>
    <w:rsid w:val="005E2112"/>
    <w:rsid w:val="005E22C5"/>
    <w:rsid w:val="005E243C"/>
    <w:rsid w:val="005E4EAD"/>
    <w:rsid w:val="005E5D77"/>
    <w:rsid w:val="005F6F69"/>
    <w:rsid w:val="005F7EEA"/>
    <w:rsid w:val="00614497"/>
    <w:rsid w:val="00623632"/>
    <w:rsid w:val="00625555"/>
    <w:rsid w:val="00625A0F"/>
    <w:rsid w:val="00626137"/>
    <w:rsid w:val="00635999"/>
    <w:rsid w:val="00640A7E"/>
    <w:rsid w:val="00644ECE"/>
    <w:rsid w:val="00645326"/>
    <w:rsid w:val="00646049"/>
    <w:rsid w:val="0065176D"/>
    <w:rsid w:val="00657667"/>
    <w:rsid w:val="00657C91"/>
    <w:rsid w:val="0066155F"/>
    <w:rsid w:val="00666BEB"/>
    <w:rsid w:val="00667D28"/>
    <w:rsid w:val="006716F9"/>
    <w:rsid w:val="00675980"/>
    <w:rsid w:val="0068118C"/>
    <w:rsid w:val="00682D88"/>
    <w:rsid w:val="00683E27"/>
    <w:rsid w:val="00686D13"/>
    <w:rsid w:val="00691B6B"/>
    <w:rsid w:val="00693180"/>
    <w:rsid w:val="00695111"/>
    <w:rsid w:val="006A396D"/>
    <w:rsid w:val="006B0154"/>
    <w:rsid w:val="006C2F4B"/>
    <w:rsid w:val="006C5D76"/>
    <w:rsid w:val="006C623E"/>
    <w:rsid w:val="006D3C55"/>
    <w:rsid w:val="006D5449"/>
    <w:rsid w:val="006E0547"/>
    <w:rsid w:val="006E05E5"/>
    <w:rsid w:val="006E4CEE"/>
    <w:rsid w:val="006F1C3D"/>
    <w:rsid w:val="006F4CFA"/>
    <w:rsid w:val="00702F9B"/>
    <w:rsid w:val="00705693"/>
    <w:rsid w:val="00705D2E"/>
    <w:rsid w:val="00722F20"/>
    <w:rsid w:val="00733269"/>
    <w:rsid w:val="0074385A"/>
    <w:rsid w:val="00743B96"/>
    <w:rsid w:val="00746E6C"/>
    <w:rsid w:val="00753432"/>
    <w:rsid w:val="00754903"/>
    <w:rsid w:val="00761F53"/>
    <w:rsid w:val="00775A97"/>
    <w:rsid w:val="007828A6"/>
    <w:rsid w:val="007B0661"/>
    <w:rsid w:val="007B091B"/>
    <w:rsid w:val="007B1F37"/>
    <w:rsid w:val="007C1AFF"/>
    <w:rsid w:val="007C1B68"/>
    <w:rsid w:val="007C4BDA"/>
    <w:rsid w:val="007C4D9F"/>
    <w:rsid w:val="007D13EB"/>
    <w:rsid w:val="007D2870"/>
    <w:rsid w:val="007D5996"/>
    <w:rsid w:val="007D7687"/>
    <w:rsid w:val="007F26D6"/>
    <w:rsid w:val="007F4988"/>
    <w:rsid w:val="007F5B2A"/>
    <w:rsid w:val="008037B3"/>
    <w:rsid w:val="00806DA1"/>
    <w:rsid w:val="00825C03"/>
    <w:rsid w:val="00845D72"/>
    <w:rsid w:val="00847C23"/>
    <w:rsid w:val="00861969"/>
    <w:rsid w:val="00875839"/>
    <w:rsid w:val="008A1A23"/>
    <w:rsid w:val="008A37F3"/>
    <w:rsid w:val="008C1B0C"/>
    <w:rsid w:val="008C2124"/>
    <w:rsid w:val="008C31F5"/>
    <w:rsid w:val="008D5A12"/>
    <w:rsid w:val="008D6887"/>
    <w:rsid w:val="008E11C6"/>
    <w:rsid w:val="008E328A"/>
    <w:rsid w:val="008E667D"/>
    <w:rsid w:val="008E7266"/>
    <w:rsid w:val="008F1050"/>
    <w:rsid w:val="00902096"/>
    <w:rsid w:val="0090593E"/>
    <w:rsid w:val="00905A4D"/>
    <w:rsid w:val="00911B7C"/>
    <w:rsid w:val="0091558E"/>
    <w:rsid w:val="00917BDA"/>
    <w:rsid w:val="00920397"/>
    <w:rsid w:val="009205E9"/>
    <w:rsid w:val="0092148F"/>
    <w:rsid w:val="009268A6"/>
    <w:rsid w:val="009302F4"/>
    <w:rsid w:val="00940AFE"/>
    <w:rsid w:val="00942007"/>
    <w:rsid w:val="009449AE"/>
    <w:rsid w:val="00945378"/>
    <w:rsid w:val="009471C0"/>
    <w:rsid w:val="009500C5"/>
    <w:rsid w:val="00953875"/>
    <w:rsid w:val="009546A9"/>
    <w:rsid w:val="00960FAA"/>
    <w:rsid w:val="009630FE"/>
    <w:rsid w:val="0096458B"/>
    <w:rsid w:val="00977979"/>
    <w:rsid w:val="009820AC"/>
    <w:rsid w:val="00982957"/>
    <w:rsid w:val="009873D2"/>
    <w:rsid w:val="009A6141"/>
    <w:rsid w:val="009B370D"/>
    <w:rsid w:val="009B5197"/>
    <w:rsid w:val="009B67D8"/>
    <w:rsid w:val="009C5C64"/>
    <w:rsid w:val="009C6304"/>
    <w:rsid w:val="009D0BF6"/>
    <w:rsid w:val="009E0249"/>
    <w:rsid w:val="009E1030"/>
    <w:rsid w:val="009E154F"/>
    <w:rsid w:val="009E7BB7"/>
    <w:rsid w:val="009F548C"/>
    <w:rsid w:val="009F6565"/>
    <w:rsid w:val="009F66E9"/>
    <w:rsid w:val="00A01B29"/>
    <w:rsid w:val="00A02EB1"/>
    <w:rsid w:val="00A10D3A"/>
    <w:rsid w:val="00A14774"/>
    <w:rsid w:val="00A27B6F"/>
    <w:rsid w:val="00A4176F"/>
    <w:rsid w:val="00A51637"/>
    <w:rsid w:val="00A6077E"/>
    <w:rsid w:val="00A64702"/>
    <w:rsid w:val="00A7186E"/>
    <w:rsid w:val="00A72973"/>
    <w:rsid w:val="00A72D0A"/>
    <w:rsid w:val="00A74B3C"/>
    <w:rsid w:val="00A82DBB"/>
    <w:rsid w:val="00A84B88"/>
    <w:rsid w:val="00A91C28"/>
    <w:rsid w:val="00A9760A"/>
    <w:rsid w:val="00A97F1D"/>
    <w:rsid w:val="00AA1676"/>
    <w:rsid w:val="00AA567E"/>
    <w:rsid w:val="00AA60EB"/>
    <w:rsid w:val="00AB1FBE"/>
    <w:rsid w:val="00AB3524"/>
    <w:rsid w:val="00AB389D"/>
    <w:rsid w:val="00AC14F6"/>
    <w:rsid w:val="00AC6539"/>
    <w:rsid w:val="00AC7931"/>
    <w:rsid w:val="00AF1294"/>
    <w:rsid w:val="00AF459F"/>
    <w:rsid w:val="00B03A39"/>
    <w:rsid w:val="00B041B0"/>
    <w:rsid w:val="00B07946"/>
    <w:rsid w:val="00B125CE"/>
    <w:rsid w:val="00B13683"/>
    <w:rsid w:val="00B340F5"/>
    <w:rsid w:val="00B376E8"/>
    <w:rsid w:val="00B5147C"/>
    <w:rsid w:val="00B540FA"/>
    <w:rsid w:val="00B61DC2"/>
    <w:rsid w:val="00B64314"/>
    <w:rsid w:val="00B64CC3"/>
    <w:rsid w:val="00B66E20"/>
    <w:rsid w:val="00B74FED"/>
    <w:rsid w:val="00B8165B"/>
    <w:rsid w:val="00B82053"/>
    <w:rsid w:val="00B864BD"/>
    <w:rsid w:val="00B87FAD"/>
    <w:rsid w:val="00B92BD1"/>
    <w:rsid w:val="00B9680C"/>
    <w:rsid w:val="00B97728"/>
    <w:rsid w:val="00B97A65"/>
    <w:rsid w:val="00BA305D"/>
    <w:rsid w:val="00BB6730"/>
    <w:rsid w:val="00BD3FBA"/>
    <w:rsid w:val="00BD7620"/>
    <w:rsid w:val="00BF1397"/>
    <w:rsid w:val="00BF44AB"/>
    <w:rsid w:val="00BF4C0C"/>
    <w:rsid w:val="00BF5513"/>
    <w:rsid w:val="00BF6FD9"/>
    <w:rsid w:val="00BF7474"/>
    <w:rsid w:val="00C03599"/>
    <w:rsid w:val="00C0462F"/>
    <w:rsid w:val="00C04B1D"/>
    <w:rsid w:val="00C05912"/>
    <w:rsid w:val="00C0745B"/>
    <w:rsid w:val="00C20E71"/>
    <w:rsid w:val="00C4284A"/>
    <w:rsid w:val="00C44183"/>
    <w:rsid w:val="00C53E17"/>
    <w:rsid w:val="00C57018"/>
    <w:rsid w:val="00C655C5"/>
    <w:rsid w:val="00C712A5"/>
    <w:rsid w:val="00C7298E"/>
    <w:rsid w:val="00C73D5A"/>
    <w:rsid w:val="00C770CA"/>
    <w:rsid w:val="00C80982"/>
    <w:rsid w:val="00C81B59"/>
    <w:rsid w:val="00C82B59"/>
    <w:rsid w:val="00C82EB4"/>
    <w:rsid w:val="00C83FD4"/>
    <w:rsid w:val="00C934C9"/>
    <w:rsid w:val="00C94530"/>
    <w:rsid w:val="00C9552F"/>
    <w:rsid w:val="00C9694C"/>
    <w:rsid w:val="00C9723E"/>
    <w:rsid w:val="00C97AF2"/>
    <w:rsid w:val="00CA2CAA"/>
    <w:rsid w:val="00CA6D73"/>
    <w:rsid w:val="00CB02CB"/>
    <w:rsid w:val="00CB2912"/>
    <w:rsid w:val="00CC0150"/>
    <w:rsid w:val="00CC6925"/>
    <w:rsid w:val="00CD30B1"/>
    <w:rsid w:val="00CD6DB5"/>
    <w:rsid w:val="00CE22F6"/>
    <w:rsid w:val="00CE5F0D"/>
    <w:rsid w:val="00CE6C92"/>
    <w:rsid w:val="00CE719A"/>
    <w:rsid w:val="00CF2CFE"/>
    <w:rsid w:val="00D03146"/>
    <w:rsid w:val="00D03EC6"/>
    <w:rsid w:val="00D04C13"/>
    <w:rsid w:val="00D05A8D"/>
    <w:rsid w:val="00D072C5"/>
    <w:rsid w:val="00D30F71"/>
    <w:rsid w:val="00D31651"/>
    <w:rsid w:val="00D33209"/>
    <w:rsid w:val="00D50EC0"/>
    <w:rsid w:val="00D61E33"/>
    <w:rsid w:val="00D6236A"/>
    <w:rsid w:val="00D63A23"/>
    <w:rsid w:val="00D63DD6"/>
    <w:rsid w:val="00D64BB4"/>
    <w:rsid w:val="00D914A8"/>
    <w:rsid w:val="00D92835"/>
    <w:rsid w:val="00D938AC"/>
    <w:rsid w:val="00D962BB"/>
    <w:rsid w:val="00DA09C3"/>
    <w:rsid w:val="00DA306C"/>
    <w:rsid w:val="00DA3E5B"/>
    <w:rsid w:val="00DB2E12"/>
    <w:rsid w:val="00DB457E"/>
    <w:rsid w:val="00DC372D"/>
    <w:rsid w:val="00DC393C"/>
    <w:rsid w:val="00DC461B"/>
    <w:rsid w:val="00DD6BBB"/>
    <w:rsid w:val="00DE129C"/>
    <w:rsid w:val="00DE45DF"/>
    <w:rsid w:val="00DE4B1E"/>
    <w:rsid w:val="00DE6564"/>
    <w:rsid w:val="00DF137E"/>
    <w:rsid w:val="00E00797"/>
    <w:rsid w:val="00E0127B"/>
    <w:rsid w:val="00E03E1A"/>
    <w:rsid w:val="00E06E47"/>
    <w:rsid w:val="00E10041"/>
    <w:rsid w:val="00E14561"/>
    <w:rsid w:val="00E17725"/>
    <w:rsid w:val="00E205FC"/>
    <w:rsid w:val="00E24562"/>
    <w:rsid w:val="00E27F29"/>
    <w:rsid w:val="00E32F62"/>
    <w:rsid w:val="00E360E7"/>
    <w:rsid w:val="00E46D0A"/>
    <w:rsid w:val="00E47A69"/>
    <w:rsid w:val="00E47F15"/>
    <w:rsid w:val="00E5007C"/>
    <w:rsid w:val="00E515A7"/>
    <w:rsid w:val="00E556C1"/>
    <w:rsid w:val="00E66A66"/>
    <w:rsid w:val="00E7162C"/>
    <w:rsid w:val="00E84E76"/>
    <w:rsid w:val="00E964B4"/>
    <w:rsid w:val="00EA0B75"/>
    <w:rsid w:val="00EA38DE"/>
    <w:rsid w:val="00EA3D45"/>
    <w:rsid w:val="00EB0964"/>
    <w:rsid w:val="00EB3FEA"/>
    <w:rsid w:val="00EC0F7E"/>
    <w:rsid w:val="00EC2FCA"/>
    <w:rsid w:val="00EC5058"/>
    <w:rsid w:val="00EE6105"/>
    <w:rsid w:val="00EE7B99"/>
    <w:rsid w:val="00EF43D2"/>
    <w:rsid w:val="00EF66D5"/>
    <w:rsid w:val="00F02847"/>
    <w:rsid w:val="00F07257"/>
    <w:rsid w:val="00F128CB"/>
    <w:rsid w:val="00F1305F"/>
    <w:rsid w:val="00F16554"/>
    <w:rsid w:val="00F16F35"/>
    <w:rsid w:val="00F20F90"/>
    <w:rsid w:val="00F26B30"/>
    <w:rsid w:val="00F30BD6"/>
    <w:rsid w:val="00F33CD2"/>
    <w:rsid w:val="00F369CF"/>
    <w:rsid w:val="00F401BD"/>
    <w:rsid w:val="00F41C42"/>
    <w:rsid w:val="00F42E2F"/>
    <w:rsid w:val="00F44174"/>
    <w:rsid w:val="00F45EF0"/>
    <w:rsid w:val="00F461D2"/>
    <w:rsid w:val="00F53C03"/>
    <w:rsid w:val="00F62FFE"/>
    <w:rsid w:val="00F63AF5"/>
    <w:rsid w:val="00F66F5F"/>
    <w:rsid w:val="00F73661"/>
    <w:rsid w:val="00F8306A"/>
    <w:rsid w:val="00F83DBB"/>
    <w:rsid w:val="00FA2F6A"/>
    <w:rsid w:val="00FA7262"/>
    <w:rsid w:val="00FB0DA8"/>
    <w:rsid w:val="00FB1C37"/>
    <w:rsid w:val="00FB1C4B"/>
    <w:rsid w:val="00FB3854"/>
    <w:rsid w:val="00FC651E"/>
    <w:rsid w:val="00FC724B"/>
    <w:rsid w:val="00FD2821"/>
    <w:rsid w:val="00FD325A"/>
    <w:rsid w:val="00FD739C"/>
    <w:rsid w:val="00FE0B9D"/>
    <w:rsid w:val="00FE23A1"/>
    <w:rsid w:val="00FE2FC7"/>
    <w:rsid w:val="00FE338F"/>
    <w:rsid w:val="00FE3C1F"/>
    <w:rsid w:val="00FE5A6F"/>
    <w:rsid w:val="00FE764F"/>
    <w:rsid w:val="00FF2E15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F562FB"/>
  <w15:docId w15:val="{E0F26BC2-6D0F-CD46-ADF4-F5F07E3E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DD4"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E1DD4"/>
    <w:pPr>
      <w:keepNext/>
      <w:numPr>
        <w:numId w:val="1"/>
      </w:numPr>
      <w:snapToGrid w:val="0"/>
      <w:outlineLvl w:val="0"/>
    </w:pPr>
    <w:rPr>
      <w:b/>
      <w:bCs/>
      <w:color w:val="33333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sid w:val="004E1DD4"/>
    <w:rPr>
      <w:rFonts w:ascii="Courier New" w:hAnsi="Courier New" w:cs="Courier New"/>
    </w:rPr>
  </w:style>
  <w:style w:type="character" w:customStyle="1" w:styleId="Domylnaczcionkaakapitu4">
    <w:name w:val="Domyślna czcionka akapitu4"/>
    <w:rsid w:val="004E1DD4"/>
  </w:style>
  <w:style w:type="character" w:customStyle="1" w:styleId="Absatz-Standardschriftart">
    <w:name w:val="Absatz-Standardschriftart"/>
    <w:rsid w:val="004E1DD4"/>
  </w:style>
  <w:style w:type="character" w:customStyle="1" w:styleId="Domylnaczcionkaakapitu3">
    <w:name w:val="Domyślna czcionka akapitu3"/>
    <w:rsid w:val="004E1DD4"/>
  </w:style>
  <w:style w:type="character" w:customStyle="1" w:styleId="WW-Absatz-Standardschriftart">
    <w:name w:val="WW-Absatz-Standardschriftart"/>
    <w:rsid w:val="004E1DD4"/>
  </w:style>
  <w:style w:type="character" w:customStyle="1" w:styleId="WW-Absatz-Standardschriftart1">
    <w:name w:val="WW-Absatz-Standardschriftart1"/>
    <w:rsid w:val="004E1DD4"/>
  </w:style>
  <w:style w:type="character" w:customStyle="1" w:styleId="WW-Absatz-Standardschriftart11">
    <w:name w:val="WW-Absatz-Standardschriftart11"/>
    <w:rsid w:val="004E1DD4"/>
  </w:style>
  <w:style w:type="character" w:customStyle="1" w:styleId="WW-Absatz-Standardschriftart111">
    <w:name w:val="WW-Absatz-Standardschriftart111"/>
    <w:rsid w:val="004E1DD4"/>
  </w:style>
  <w:style w:type="character" w:customStyle="1" w:styleId="WW8Num3z0">
    <w:name w:val="WW8Num3z0"/>
    <w:rsid w:val="004E1DD4"/>
    <w:rPr>
      <w:rFonts w:ascii="Symbol" w:hAnsi="Symbol" w:cs="Symbol"/>
    </w:rPr>
  </w:style>
  <w:style w:type="character" w:customStyle="1" w:styleId="WW8Num3z2">
    <w:name w:val="WW8Num3z2"/>
    <w:rsid w:val="004E1DD4"/>
    <w:rPr>
      <w:rFonts w:ascii="Wingdings" w:hAnsi="Wingdings" w:cs="Wingdings"/>
    </w:rPr>
  </w:style>
  <w:style w:type="character" w:customStyle="1" w:styleId="WW8Num3z3">
    <w:name w:val="WW8Num3z3"/>
    <w:rsid w:val="004E1DD4"/>
    <w:rPr>
      <w:rFonts w:ascii="Symbol" w:hAnsi="Symbol" w:cs="Symbol"/>
    </w:rPr>
  </w:style>
  <w:style w:type="character" w:customStyle="1" w:styleId="WW8Num5z1">
    <w:name w:val="WW8Num5z1"/>
    <w:rsid w:val="004E1DD4"/>
    <w:rPr>
      <w:rFonts w:ascii="Courier New" w:hAnsi="Courier New" w:cs="Courier New"/>
    </w:rPr>
  </w:style>
  <w:style w:type="character" w:customStyle="1" w:styleId="WW8Num6z0">
    <w:name w:val="WW8Num6z0"/>
    <w:rsid w:val="004E1DD4"/>
    <w:rPr>
      <w:rFonts w:ascii="Wingdings" w:hAnsi="Wingdings" w:cs="Wingdings"/>
    </w:rPr>
  </w:style>
  <w:style w:type="character" w:customStyle="1" w:styleId="WW8Num6z1">
    <w:name w:val="WW8Num6z1"/>
    <w:rsid w:val="004E1DD4"/>
    <w:rPr>
      <w:rFonts w:ascii="Courier New" w:hAnsi="Courier New" w:cs="Courier New"/>
    </w:rPr>
  </w:style>
  <w:style w:type="character" w:customStyle="1" w:styleId="WW8Num6z2">
    <w:name w:val="WW8Num6z2"/>
    <w:rsid w:val="004E1DD4"/>
    <w:rPr>
      <w:rFonts w:ascii="Wingdings" w:hAnsi="Wingdings" w:cs="Wingdings"/>
    </w:rPr>
  </w:style>
  <w:style w:type="character" w:customStyle="1" w:styleId="WW8Num6z3">
    <w:name w:val="WW8Num6z3"/>
    <w:rsid w:val="004E1DD4"/>
    <w:rPr>
      <w:rFonts w:ascii="Symbol" w:hAnsi="Symbol" w:cs="Symbol"/>
    </w:rPr>
  </w:style>
  <w:style w:type="character" w:customStyle="1" w:styleId="Domylnaczcionkaakapitu2">
    <w:name w:val="Domyślna czcionka akapitu2"/>
    <w:rsid w:val="004E1DD4"/>
  </w:style>
  <w:style w:type="character" w:customStyle="1" w:styleId="WW-Absatz-Standardschriftart1111">
    <w:name w:val="WW-Absatz-Standardschriftart1111"/>
    <w:rsid w:val="004E1DD4"/>
  </w:style>
  <w:style w:type="character" w:customStyle="1" w:styleId="WW-Absatz-Standardschriftart11111">
    <w:name w:val="WW-Absatz-Standardschriftart11111"/>
    <w:rsid w:val="004E1DD4"/>
  </w:style>
  <w:style w:type="character" w:customStyle="1" w:styleId="WW8Num2z0">
    <w:name w:val="WW8Num2z0"/>
    <w:rsid w:val="004E1DD4"/>
    <w:rPr>
      <w:rFonts w:ascii="Symbol" w:hAnsi="Symbol" w:cs="Symbol"/>
    </w:rPr>
  </w:style>
  <w:style w:type="character" w:customStyle="1" w:styleId="WW8Num2z1">
    <w:name w:val="WW8Num2z1"/>
    <w:rsid w:val="004E1DD4"/>
    <w:rPr>
      <w:rFonts w:ascii="Courier New" w:hAnsi="Courier New" w:cs="Courier New"/>
    </w:rPr>
  </w:style>
  <w:style w:type="character" w:customStyle="1" w:styleId="WW8Num2z2">
    <w:name w:val="WW8Num2z2"/>
    <w:rsid w:val="004E1DD4"/>
    <w:rPr>
      <w:rFonts w:ascii="Wingdings" w:hAnsi="Wingdings" w:cs="Wingdings"/>
    </w:rPr>
  </w:style>
  <w:style w:type="character" w:customStyle="1" w:styleId="WW8Num4z0">
    <w:name w:val="WW8Num4z0"/>
    <w:rsid w:val="004E1DD4"/>
    <w:rPr>
      <w:rFonts w:ascii="Symbol" w:hAnsi="Symbol" w:cs="Symbol"/>
    </w:rPr>
  </w:style>
  <w:style w:type="character" w:customStyle="1" w:styleId="WW8Num4z1">
    <w:name w:val="WW8Num4z1"/>
    <w:rsid w:val="004E1DD4"/>
    <w:rPr>
      <w:rFonts w:ascii="Courier New" w:hAnsi="Courier New" w:cs="Courier New"/>
    </w:rPr>
  </w:style>
  <w:style w:type="character" w:customStyle="1" w:styleId="WW8Num4z2">
    <w:name w:val="WW8Num4z2"/>
    <w:rsid w:val="004E1DD4"/>
    <w:rPr>
      <w:rFonts w:ascii="Wingdings" w:hAnsi="Wingdings" w:cs="Wingdings"/>
    </w:rPr>
  </w:style>
  <w:style w:type="character" w:customStyle="1" w:styleId="WW8Num5z0">
    <w:name w:val="WW8Num5z0"/>
    <w:rsid w:val="004E1DD4"/>
    <w:rPr>
      <w:rFonts w:ascii="Symbol" w:hAnsi="Symbol" w:cs="Symbol"/>
    </w:rPr>
  </w:style>
  <w:style w:type="character" w:customStyle="1" w:styleId="WW8Num5z2">
    <w:name w:val="WW8Num5z2"/>
    <w:rsid w:val="004E1DD4"/>
    <w:rPr>
      <w:rFonts w:ascii="Wingdings" w:hAnsi="Wingdings" w:cs="Wingdings"/>
    </w:rPr>
  </w:style>
  <w:style w:type="character" w:customStyle="1" w:styleId="WW8Num7z0">
    <w:name w:val="WW8Num7z0"/>
    <w:rsid w:val="004E1DD4"/>
    <w:rPr>
      <w:rFonts w:ascii="Symbol" w:hAnsi="Symbol" w:cs="Symbol"/>
    </w:rPr>
  </w:style>
  <w:style w:type="character" w:customStyle="1" w:styleId="WW8Num7z1">
    <w:name w:val="WW8Num7z1"/>
    <w:rsid w:val="004E1DD4"/>
    <w:rPr>
      <w:rFonts w:ascii="Courier New" w:hAnsi="Courier New" w:cs="Courier New"/>
    </w:rPr>
  </w:style>
  <w:style w:type="character" w:customStyle="1" w:styleId="WW8Num7z2">
    <w:name w:val="WW8Num7z2"/>
    <w:rsid w:val="004E1DD4"/>
    <w:rPr>
      <w:rFonts w:ascii="Wingdings" w:hAnsi="Wingdings" w:cs="Wingdings"/>
    </w:rPr>
  </w:style>
  <w:style w:type="character" w:customStyle="1" w:styleId="WW8Num8z0">
    <w:name w:val="WW8Num8z0"/>
    <w:rsid w:val="004E1DD4"/>
    <w:rPr>
      <w:rFonts w:ascii="Wingdings" w:hAnsi="Wingdings" w:cs="Wingdings"/>
    </w:rPr>
  </w:style>
  <w:style w:type="character" w:customStyle="1" w:styleId="WW8Num8z1">
    <w:name w:val="WW8Num8z1"/>
    <w:rsid w:val="004E1DD4"/>
    <w:rPr>
      <w:rFonts w:ascii="Courier New" w:hAnsi="Courier New" w:cs="Courier New"/>
    </w:rPr>
  </w:style>
  <w:style w:type="character" w:customStyle="1" w:styleId="WW8Num8z3">
    <w:name w:val="WW8Num8z3"/>
    <w:rsid w:val="004E1DD4"/>
    <w:rPr>
      <w:rFonts w:ascii="Symbol" w:hAnsi="Symbol" w:cs="Symbol"/>
    </w:rPr>
  </w:style>
  <w:style w:type="character" w:customStyle="1" w:styleId="WW8Num9z0">
    <w:name w:val="WW8Num9z0"/>
    <w:rsid w:val="004E1DD4"/>
    <w:rPr>
      <w:rFonts w:ascii="Symbol" w:hAnsi="Symbol" w:cs="Symbol"/>
    </w:rPr>
  </w:style>
  <w:style w:type="character" w:customStyle="1" w:styleId="WW8Num9z1">
    <w:name w:val="WW8Num9z1"/>
    <w:rsid w:val="004E1DD4"/>
    <w:rPr>
      <w:rFonts w:ascii="Courier New" w:hAnsi="Courier New" w:cs="Courier New"/>
    </w:rPr>
  </w:style>
  <w:style w:type="character" w:customStyle="1" w:styleId="WW8Num9z2">
    <w:name w:val="WW8Num9z2"/>
    <w:rsid w:val="004E1DD4"/>
    <w:rPr>
      <w:rFonts w:ascii="Wingdings" w:hAnsi="Wingdings" w:cs="Wingdings"/>
    </w:rPr>
  </w:style>
  <w:style w:type="character" w:customStyle="1" w:styleId="WW8Num10z0">
    <w:name w:val="WW8Num10z0"/>
    <w:rsid w:val="004E1DD4"/>
    <w:rPr>
      <w:rFonts w:ascii="Wingdings" w:hAnsi="Wingdings" w:cs="Wingdings"/>
    </w:rPr>
  </w:style>
  <w:style w:type="character" w:customStyle="1" w:styleId="WW8Num10z1">
    <w:name w:val="WW8Num10z1"/>
    <w:rsid w:val="004E1DD4"/>
    <w:rPr>
      <w:rFonts w:ascii="Courier New" w:hAnsi="Courier New" w:cs="Courier New"/>
    </w:rPr>
  </w:style>
  <w:style w:type="character" w:customStyle="1" w:styleId="WW8Num10z3">
    <w:name w:val="WW8Num10z3"/>
    <w:rsid w:val="004E1DD4"/>
    <w:rPr>
      <w:rFonts w:ascii="Symbol" w:hAnsi="Symbol" w:cs="Symbol"/>
    </w:rPr>
  </w:style>
  <w:style w:type="character" w:customStyle="1" w:styleId="WW8Num11z0">
    <w:name w:val="WW8Num11z0"/>
    <w:rsid w:val="004E1DD4"/>
    <w:rPr>
      <w:rFonts w:ascii="Symbol" w:hAnsi="Symbol" w:cs="Symbol"/>
    </w:rPr>
  </w:style>
  <w:style w:type="character" w:customStyle="1" w:styleId="WW8Num11z1">
    <w:name w:val="WW8Num11z1"/>
    <w:rsid w:val="004E1DD4"/>
    <w:rPr>
      <w:rFonts w:ascii="Courier New" w:hAnsi="Courier New" w:cs="Courier New"/>
    </w:rPr>
  </w:style>
  <w:style w:type="character" w:customStyle="1" w:styleId="WW8Num11z2">
    <w:name w:val="WW8Num11z2"/>
    <w:rsid w:val="004E1DD4"/>
    <w:rPr>
      <w:rFonts w:ascii="Wingdings" w:hAnsi="Wingdings" w:cs="Wingdings"/>
    </w:rPr>
  </w:style>
  <w:style w:type="character" w:customStyle="1" w:styleId="WW8Num12z0">
    <w:name w:val="WW8Num12z0"/>
    <w:rsid w:val="004E1DD4"/>
    <w:rPr>
      <w:rFonts w:ascii="Wingdings" w:hAnsi="Wingdings" w:cs="Wingdings"/>
    </w:rPr>
  </w:style>
  <w:style w:type="character" w:customStyle="1" w:styleId="WW8Num12z1">
    <w:name w:val="WW8Num12z1"/>
    <w:rsid w:val="004E1DD4"/>
    <w:rPr>
      <w:rFonts w:ascii="Courier New" w:hAnsi="Courier New" w:cs="Courier New"/>
    </w:rPr>
  </w:style>
  <w:style w:type="character" w:customStyle="1" w:styleId="WW8Num12z3">
    <w:name w:val="WW8Num12z3"/>
    <w:rsid w:val="004E1DD4"/>
    <w:rPr>
      <w:rFonts w:ascii="Symbol" w:hAnsi="Symbol" w:cs="Symbol"/>
    </w:rPr>
  </w:style>
  <w:style w:type="character" w:customStyle="1" w:styleId="WW8Num13z0">
    <w:name w:val="WW8Num13z0"/>
    <w:rsid w:val="004E1DD4"/>
    <w:rPr>
      <w:rFonts w:ascii="Symbol" w:hAnsi="Symbol" w:cs="Symbol"/>
    </w:rPr>
  </w:style>
  <w:style w:type="character" w:customStyle="1" w:styleId="WW8Num13z1">
    <w:name w:val="WW8Num13z1"/>
    <w:rsid w:val="004E1DD4"/>
    <w:rPr>
      <w:rFonts w:ascii="Courier New" w:hAnsi="Courier New" w:cs="Courier New"/>
    </w:rPr>
  </w:style>
  <w:style w:type="character" w:customStyle="1" w:styleId="WW8Num13z2">
    <w:name w:val="WW8Num13z2"/>
    <w:rsid w:val="004E1DD4"/>
    <w:rPr>
      <w:rFonts w:ascii="Wingdings" w:hAnsi="Wingdings" w:cs="Wingdings"/>
    </w:rPr>
  </w:style>
  <w:style w:type="character" w:customStyle="1" w:styleId="WW8Num14z0">
    <w:name w:val="WW8Num14z0"/>
    <w:rsid w:val="004E1DD4"/>
    <w:rPr>
      <w:rFonts w:ascii="Wingdings" w:hAnsi="Wingdings" w:cs="Wingdings"/>
    </w:rPr>
  </w:style>
  <w:style w:type="character" w:customStyle="1" w:styleId="WW8Num14z1">
    <w:name w:val="WW8Num14z1"/>
    <w:rsid w:val="004E1DD4"/>
    <w:rPr>
      <w:rFonts w:ascii="Courier New" w:hAnsi="Courier New" w:cs="Courier New"/>
    </w:rPr>
  </w:style>
  <w:style w:type="character" w:customStyle="1" w:styleId="WW8Num14z3">
    <w:name w:val="WW8Num14z3"/>
    <w:rsid w:val="004E1DD4"/>
    <w:rPr>
      <w:rFonts w:ascii="Symbol" w:hAnsi="Symbol" w:cs="Symbol"/>
    </w:rPr>
  </w:style>
  <w:style w:type="character" w:customStyle="1" w:styleId="Domylnaczcionkaakapitu1">
    <w:name w:val="Domyślna czcionka akapitu1"/>
    <w:rsid w:val="004E1DD4"/>
  </w:style>
  <w:style w:type="character" w:customStyle="1" w:styleId="ZnakZnak">
    <w:name w:val="Znak Znak"/>
    <w:rsid w:val="004E1DD4"/>
    <w:rPr>
      <w:rFonts w:ascii="Cambria" w:eastAsia="Times New Roman" w:hAnsi="Cambria" w:cs="Times New Roman"/>
      <w:sz w:val="24"/>
      <w:szCs w:val="24"/>
    </w:rPr>
  </w:style>
  <w:style w:type="paragraph" w:customStyle="1" w:styleId="Nagwek4">
    <w:name w:val="Nagłówek4"/>
    <w:basedOn w:val="Normalny"/>
    <w:next w:val="Tekstpodstawowy"/>
    <w:rsid w:val="004E1DD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1DD4"/>
    <w:pPr>
      <w:spacing w:after="120"/>
    </w:pPr>
  </w:style>
  <w:style w:type="paragraph" w:styleId="Lista">
    <w:name w:val="List"/>
    <w:basedOn w:val="Tekstpodstawowy"/>
    <w:rsid w:val="004E1DD4"/>
    <w:rPr>
      <w:rFonts w:cs="Tahoma"/>
    </w:rPr>
  </w:style>
  <w:style w:type="paragraph" w:styleId="Legenda">
    <w:name w:val="caption"/>
    <w:basedOn w:val="Normalny"/>
    <w:qFormat/>
    <w:rsid w:val="004E1DD4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1DD4"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rsid w:val="004E1DD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4E1DD4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rsid w:val="004E1DD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4E1DD4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4E1DD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4E1DD4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4E1DD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E1DD4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4E1DD4"/>
    <w:pPr>
      <w:suppressLineNumbers/>
    </w:pPr>
  </w:style>
  <w:style w:type="paragraph" w:customStyle="1" w:styleId="Nagwektabeli">
    <w:name w:val="Nagłówek tabeli"/>
    <w:basedOn w:val="Zawartotabeli"/>
    <w:rsid w:val="004E1DD4"/>
    <w:pPr>
      <w:jc w:val="center"/>
    </w:pPr>
    <w:rPr>
      <w:b/>
      <w:bCs/>
    </w:rPr>
  </w:style>
  <w:style w:type="paragraph" w:styleId="NormalnyWeb">
    <w:name w:val="Normal (Web)"/>
    <w:basedOn w:val="Normalny"/>
    <w:rsid w:val="004E1DD4"/>
    <w:pPr>
      <w:spacing w:before="280" w:after="280"/>
    </w:pPr>
    <w:rPr>
      <w:rFonts w:eastAsia="Calibri"/>
    </w:rPr>
  </w:style>
  <w:style w:type="character" w:customStyle="1" w:styleId="Bodytext3">
    <w:name w:val="Body text (3)_"/>
    <w:link w:val="Bodytext30"/>
    <w:rsid w:val="00AC14F6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C14F6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table" w:styleId="Tabela-Siatka">
    <w:name w:val="Table Grid"/>
    <w:basedOn w:val="Standardowy"/>
    <w:uiPriority w:val="59"/>
    <w:rsid w:val="00D63D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dium-8">
    <w:name w:val="medium-8"/>
    <w:basedOn w:val="Domylnaczcionkaakapitu"/>
    <w:rsid w:val="006E4CEE"/>
  </w:style>
  <w:style w:type="character" w:styleId="Hipercze">
    <w:name w:val="Hyperlink"/>
    <w:uiPriority w:val="99"/>
    <w:unhideWhenUsed/>
    <w:rsid w:val="008E667D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8E66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a.robak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3</Pages>
  <Words>985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/>
  <LinksUpToDate>false</LinksUpToDate>
  <CharactersWithSpaces>6882</CharactersWithSpaces>
  <SharedDoc>false</SharedDoc>
  <HLinks>
    <vt:vector size="6" baseType="variant">
      <vt:variant>
        <vt:i4>6488147</vt:i4>
      </vt:variant>
      <vt:variant>
        <vt:i4>0</vt:i4>
      </vt:variant>
      <vt:variant>
        <vt:i4>0</vt:i4>
      </vt:variant>
      <vt:variant>
        <vt:i4>5</vt:i4>
      </vt:variant>
      <vt:variant>
        <vt:lpwstr>mailto:ewa.robak@ujk.edu.pl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61</cp:revision>
  <cp:lastPrinted>2012-02-15T10:09:00Z</cp:lastPrinted>
  <dcterms:created xsi:type="dcterms:W3CDTF">2023-09-26T10:31:00Z</dcterms:created>
  <dcterms:modified xsi:type="dcterms:W3CDTF">2024-03-12T22:32:00Z</dcterms:modified>
</cp:coreProperties>
</file>